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Pr="003D4DD5" w:rsidRDefault="00D35D80" w:rsidP="00D35D80">
      <w:pPr>
        <w:pStyle w:val="Titolo3"/>
        <w:spacing w:before="28" w:after="120"/>
        <w:jc w:val="center"/>
        <w:rPr>
          <w:sz w:val="28"/>
          <w:szCs w:val="28"/>
        </w:rPr>
      </w:pPr>
      <w:r w:rsidRPr="003D4DD5">
        <w:rPr>
          <w:sz w:val="28"/>
          <w:szCs w:val="28"/>
        </w:rPr>
        <w:t xml:space="preserve">Deliverable T1.1.2 </w:t>
      </w:r>
      <w:r w:rsidR="00576E0F" w:rsidRPr="003D4DD5">
        <w:rPr>
          <w:sz w:val="28"/>
          <w:szCs w:val="28"/>
        </w:rPr>
        <w:t xml:space="preserve">Good practice </w:t>
      </w:r>
      <w:r w:rsidR="009A5255" w:rsidRPr="003D4DD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79"/>
        <w:gridCol w:w="1446"/>
        <w:gridCol w:w="2371"/>
        <w:gridCol w:w="2448"/>
      </w:tblGrid>
      <w:tr w:rsidR="00576E0F" w:rsidRPr="003D4DD5">
        <w:tc>
          <w:tcPr>
            <w:tcW w:w="914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Pr="003D4DD5" w:rsidRDefault="00576E0F">
            <w:pPr>
              <w:keepNext/>
              <w:spacing w:before="28" w:after="120" w:line="100" w:lineRule="atLeast"/>
              <w:rPr>
                <w:rFonts w:cstheme="minorBidi"/>
              </w:rPr>
            </w:pPr>
            <w:r w:rsidRPr="003D4DD5">
              <w:rPr>
                <w:b/>
                <w:bCs/>
              </w:rPr>
              <w:t>Practice summary</w:t>
            </w:r>
          </w:p>
        </w:tc>
      </w:tr>
      <w:tr w:rsidR="00576E0F" w:rsidRPr="003D4DD5">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3D4DD5" w:rsidRDefault="00576E0F" w:rsidP="00007254">
            <w:pPr>
              <w:pStyle w:val="Paragrafoelenco"/>
              <w:keepNext/>
              <w:numPr>
                <w:ilvl w:val="0"/>
                <w:numId w:val="15"/>
              </w:numPr>
              <w:spacing w:before="28" w:after="120" w:line="100" w:lineRule="atLeast"/>
            </w:pPr>
            <w:r w:rsidRPr="003D4DD5">
              <w:t>Title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3D4DD5" w:rsidRDefault="002B5930" w:rsidP="00B651D4">
            <w:pPr>
              <w:jc w:val="both"/>
              <w:rPr>
                <w:b/>
                <w:bCs/>
                <w:caps/>
              </w:rPr>
            </w:pPr>
            <w:r w:rsidRPr="003D4DD5">
              <w:rPr>
                <w:b/>
                <w:bCs/>
                <w:caps/>
              </w:rPr>
              <w:t>Schöbuchbahn local railway</w:t>
            </w:r>
          </w:p>
        </w:tc>
      </w:tr>
      <w:tr w:rsidR="00576E0F" w:rsidRPr="003D4DD5">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3D4DD5" w:rsidRDefault="00B05046" w:rsidP="00007254">
            <w:pPr>
              <w:pStyle w:val="Paragrafoelenco"/>
              <w:keepNext/>
              <w:numPr>
                <w:ilvl w:val="0"/>
                <w:numId w:val="15"/>
              </w:numPr>
              <w:spacing w:before="28" w:after="120" w:line="100" w:lineRule="atLeast"/>
            </w:pPr>
            <w:r w:rsidRPr="003D4DD5">
              <w:t>Geographical Coverage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3D4DD5" w:rsidRDefault="00FB57AF" w:rsidP="00FB57AF">
            <w:pPr>
              <w:keepNext/>
              <w:numPr>
                <w:ilvl w:val="0"/>
                <w:numId w:val="13"/>
              </w:numPr>
              <w:spacing w:before="28" w:after="120" w:line="100" w:lineRule="atLeast"/>
              <w:rPr>
                <w:rFonts w:cstheme="minorBidi"/>
              </w:rPr>
            </w:pPr>
            <w:r w:rsidRPr="003D4DD5">
              <w:rPr>
                <w:rFonts w:cstheme="minorBidi"/>
              </w:rPr>
              <w:t>European</w:t>
            </w:r>
          </w:p>
          <w:p w:rsidR="00FB57AF" w:rsidRPr="003D4DD5" w:rsidRDefault="00FB57AF" w:rsidP="00FB57AF">
            <w:pPr>
              <w:keepNext/>
              <w:numPr>
                <w:ilvl w:val="0"/>
                <w:numId w:val="13"/>
              </w:numPr>
              <w:spacing w:before="28" w:after="120" w:line="100" w:lineRule="atLeast"/>
              <w:rPr>
                <w:rFonts w:cstheme="minorBidi"/>
              </w:rPr>
            </w:pPr>
            <w:r w:rsidRPr="003D4DD5">
              <w:rPr>
                <w:rFonts w:cstheme="minorBidi"/>
              </w:rPr>
              <w:t>national</w:t>
            </w:r>
          </w:p>
          <w:p w:rsidR="00FB57AF" w:rsidRPr="003D4DD5" w:rsidRDefault="00FB57AF" w:rsidP="00FB57AF">
            <w:pPr>
              <w:keepNext/>
              <w:numPr>
                <w:ilvl w:val="0"/>
                <w:numId w:val="13"/>
              </w:numPr>
              <w:spacing w:before="28" w:after="120" w:line="100" w:lineRule="atLeast"/>
              <w:rPr>
                <w:rFonts w:cstheme="minorBidi"/>
              </w:rPr>
            </w:pPr>
            <w:r w:rsidRPr="003D4DD5">
              <w:rPr>
                <w:rFonts w:cstheme="minorBidi"/>
              </w:rPr>
              <w:t>regional</w:t>
            </w:r>
          </w:p>
          <w:p w:rsidR="00FB57AF" w:rsidRPr="003D4DD5" w:rsidRDefault="00FB57AF" w:rsidP="002B5930">
            <w:pPr>
              <w:keepNext/>
              <w:numPr>
                <w:ilvl w:val="0"/>
                <w:numId w:val="16"/>
              </w:numPr>
              <w:spacing w:before="28" w:after="120" w:line="100" w:lineRule="atLeast"/>
              <w:rPr>
                <w:rFonts w:cstheme="minorBidi"/>
              </w:rPr>
            </w:pPr>
            <w:r w:rsidRPr="003D4DD5">
              <w:rPr>
                <w:rFonts w:cstheme="minorBidi"/>
              </w:rPr>
              <w:t>local</w:t>
            </w:r>
          </w:p>
        </w:tc>
      </w:tr>
      <w:tr w:rsidR="00576E0F" w:rsidRPr="00214634">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3D4DD5" w:rsidRDefault="00576E0F" w:rsidP="00007254">
            <w:pPr>
              <w:pStyle w:val="Paragrafoelenco"/>
              <w:keepNext/>
              <w:numPr>
                <w:ilvl w:val="0"/>
                <w:numId w:val="15"/>
              </w:numPr>
              <w:spacing w:before="28" w:after="120" w:line="100" w:lineRule="atLeast"/>
            </w:pPr>
            <w:r w:rsidRPr="003D4DD5">
              <w:t>Location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FD290D" w:rsidRDefault="002B5930">
            <w:pPr>
              <w:keepNext/>
              <w:spacing w:before="28" w:after="120" w:line="100" w:lineRule="atLeast"/>
              <w:rPr>
                <w:lang w:val="de-DE"/>
              </w:rPr>
            </w:pPr>
            <w:r w:rsidRPr="00FD290D">
              <w:rPr>
                <w:lang w:val="de-DE"/>
              </w:rPr>
              <w:t xml:space="preserve">Böblingen – </w:t>
            </w:r>
            <w:proofErr w:type="spellStart"/>
            <w:r w:rsidRPr="00FD290D">
              <w:rPr>
                <w:lang w:val="de-DE"/>
              </w:rPr>
              <w:t>Dettenhausen</w:t>
            </w:r>
            <w:proofErr w:type="spellEnd"/>
            <w:r w:rsidRPr="00FD290D">
              <w:rPr>
                <w:lang w:val="de-DE"/>
              </w:rPr>
              <w:t xml:space="preserve">, </w:t>
            </w:r>
            <w:proofErr w:type="spellStart"/>
            <w:r w:rsidRPr="00FD290D">
              <w:rPr>
                <w:lang w:val="de-DE"/>
              </w:rPr>
              <w:t>south</w:t>
            </w:r>
            <w:proofErr w:type="spellEnd"/>
            <w:r w:rsidRPr="00FD290D">
              <w:rPr>
                <w:lang w:val="de-DE"/>
              </w:rPr>
              <w:t xml:space="preserve"> </w:t>
            </w:r>
            <w:proofErr w:type="spellStart"/>
            <w:r w:rsidRPr="00FD290D">
              <w:rPr>
                <w:lang w:val="de-DE"/>
              </w:rPr>
              <w:t>of</w:t>
            </w:r>
            <w:proofErr w:type="spellEnd"/>
            <w:r w:rsidRPr="00FD290D">
              <w:rPr>
                <w:lang w:val="de-DE"/>
              </w:rPr>
              <w:t xml:space="preserve"> Stuttgart, Baden-Württemberg, Germany</w:t>
            </w:r>
          </w:p>
        </w:tc>
      </w:tr>
      <w:tr w:rsidR="00576E0F" w:rsidRPr="003D4DD5">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3D4DD5" w:rsidRDefault="003A59DC" w:rsidP="00007254">
            <w:pPr>
              <w:pStyle w:val="Paragrafoelenco"/>
              <w:keepNext/>
              <w:numPr>
                <w:ilvl w:val="0"/>
                <w:numId w:val="15"/>
              </w:numPr>
              <w:spacing w:before="28" w:after="120" w:line="100" w:lineRule="atLeast"/>
            </w:pPr>
            <w:r w:rsidRPr="003D4DD5">
              <w:t>Practice</w:t>
            </w:r>
            <w:r w:rsidR="00576E0F" w:rsidRPr="003D4DD5">
              <w:t xml:space="preserve"> start date </w:t>
            </w:r>
          </w:p>
        </w:tc>
        <w:tc>
          <w:tcPr>
            <w:tcW w:w="14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Pr="003D4DD5" w:rsidRDefault="002B5930">
            <w:pPr>
              <w:keepNext/>
              <w:spacing w:before="28" w:after="120" w:line="100" w:lineRule="atLeast"/>
              <w:rPr>
                <w:rFonts w:cstheme="minorBidi"/>
              </w:rPr>
            </w:pPr>
            <w:r w:rsidRPr="003D4DD5">
              <w:rPr>
                <w:rFonts w:cstheme="minorBidi"/>
              </w:rPr>
              <w:t>1994</w:t>
            </w:r>
          </w:p>
        </w:tc>
        <w:tc>
          <w:tcPr>
            <w:tcW w:w="237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3D4DD5" w:rsidRDefault="00576E0F">
            <w:pPr>
              <w:keepNext/>
              <w:spacing w:before="28" w:after="120" w:line="100" w:lineRule="atLeast"/>
            </w:pPr>
            <w:r w:rsidRPr="003D4DD5">
              <w:t>End date</w:t>
            </w:r>
          </w:p>
        </w:tc>
        <w:tc>
          <w:tcPr>
            <w:tcW w:w="2448"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3D4DD5" w:rsidRDefault="003D4DD5">
            <w:pPr>
              <w:keepNext/>
              <w:spacing w:before="28" w:after="120" w:line="100" w:lineRule="atLeast"/>
              <w:rPr>
                <w:rFonts w:cstheme="minorBidi"/>
              </w:rPr>
            </w:pPr>
            <w:r w:rsidRPr="003D4DD5">
              <w:rPr>
                <w:rFonts w:cstheme="minorBidi"/>
              </w:rPr>
              <w:t>-</w:t>
            </w:r>
          </w:p>
        </w:tc>
      </w:tr>
      <w:tr w:rsidR="00576E0F" w:rsidRPr="00214634">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3D4DD5" w:rsidRDefault="00576E0F" w:rsidP="00007254">
            <w:pPr>
              <w:pStyle w:val="Paragrafoelenco"/>
              <w:keepNext/>
              <w:numPr>
                <w:ilvl w:val="0"/>
                <w:numId w:val="15"/>
              </w:numPr>
              <w:spacing w:before="28" w:after="120" w:line="100" w:lineRule="atLeast"/>
            </w:pPr>
            <w:r w:rsidRPr="003D4DD5">
              <w:t>Shared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Pr="003D4DD5" w:rsidRDefault="003D4DD5" w:rsidP="003D4DD5">
            <w:pPr>
              <w:rPr>
                <w:rFonts w:cstheme="minorBidi"/>
                <w:lang w:val="de-DE"/>
              </w:rPr>
            </w:pPr>
            <w:r w:rsidRPr="003D4DD5">
              <w:rPr>
                <w:rFonts w:cstheme="minorBidi"/>
                <w:lang w:val="de-DE"/>
              </w:rPr>
              <w:t>Zweckverband Schönbuchbahn (</w:t>
            </w:r>
            <w:proofErr w:type="spellStart"/>
            <w:r w:rsidRPr="003D4DD5">
              <w:rPr>
                <w:rFonts w:cstheme="minorBidi"/>
                <w:lang w:val="de-DE"/>
              </w:rPr>
              <w:t>Purpose</w:t>
            </w:r>
            <w:proofErr w:type="spellEnd"/>
            <w:r w:rsidRPr="003D4DD5">
              <w:rPr>
                <w:rFonts w:cstheme="minorBidi"/>
                <w:lang w:val="de-DE"/>
              </w:rPr>
              <w:t xml:space="preserve"> </w:t>
            </w:r>
            <w:proofErr w:type="spellStart"/>
            <w:r w:rsidRPr="003D4DD5">
              <w:rPr>
                <w:rFonts w:cstheme="minorBidi"/>
                <w:lang w:val="de-DE"/>
              </w:rPr>
              <w:t>association</w:t>
            </w:r>
            <w:proofErr w:type="spellEnd"/>
            <w:r w:rsidRPr="003D4DD5">
              <w:rPr>
                <w:rFonts w:cstheme="minorBidi"/>
                <w:lang w:val="de-DE"/>
              </w:rPr>
              <w:t xml:space="preserve">), </w:t>
            </w:r>
            <w:proofErr w:type="spellStart"/>
            <w:r w:rsidRPr="003D4DD5">
              <w:rPr>
                <w:rFonts w:cstheme="minorBidi"/>
                <w:lang w:val="de-DE"/>
              </w:rPr>
              <w:t>Verkehrsundtariff</w:t>
            </w:r>
            <w:proofErr w:type="spellEnd"/>
            <w:r w:rsidRPr="003D4DD5">
              <w:rPr>
                <w:rFonts w:cstheme="minorBidi"/>
                <w:lang w:val="de-DE"/>
              </w:rPr>
              <w:t xml:space="preserve"> Verbund Stuttgart (Transport </w:t>
            </w:r>
            <w:proofErr w:type="spellStart"/>
            <w:r w:rsidRPr="003D4DD5">
              <w:rPr>
                <w:rFonts w:cstheme="minorBidi"/>
                <w:lang w:val="de-DE"/>
              </w:rPr>
              <w:t>and</w:t>
            </w:r>
            <w:proofErr w:type="spellEnd"/>
            <w:r w:rsidRPr="003D4DD5">
              <w:rPr>
                <w:rFonts w:cstheme="minorBidi"/>
                <w:lang w:val="de-DE"/>
              </w:rPr>
              <w:t xml:space="preserve"> </w:t>
            </w:r>
            <w:proofErr w:type="spellStart"/>
            <w:r w:rsidRPr="003D4DD5">
              <w:rPr>
                <w:rFonts w:cstheme="minorBidi"/>
                <w:lang w:val="de-DE"/>
              </w:rPr>
              <w:t>tariff</w:t>
            </w:r>
            <w:proofErr w:type="spellEnd"/>
            <w:r w:rsidRPr="003D4DD5">
              <w:rPr>
                <w:rFonts w:cstheme="minorBidi"/>
                <w:lang w:val="de-DE"/>
              </w:rPr>
              <w:t xml:space="preserve"> </w:t>
            </w:r>
            <w:proofErr w:type="spellStart"/>
            <w:r w:rsidRPr="003D4DD5">
              <w:rPr>
                <w:rFonts w:cstheme="minorBidi"/>
                <w:lang w:val="de-DE"/>
              </w:rPr>
              <w:t>association</w:t>
            </w:r>
            <w:proofErr w:type="spellEnd"/>
            <w:r w:rsidRPr="003D4DD5">
              <w:rPr>
                <w:rFonts w:cstheme="minorBidi"/>
                <w:lang w:val="de-DE"/>
              </w:rPr>
              <w:t>)</w:t>
            </w:r>
            <w:r>
              <w:rPr>
                <w:rFonts w:cstheme="minorBidi"/>
                <w:lang w:val="de-DE"/>
              </w:rPr>
              <w:t xml:space="preserve"> Stuttgart</w:t>
            </w:r>
          </w:p>
        </w:tc>
      </w:tr>
      <w:tr w:rsidR="00576E0F" w:rsidRPr="003D4DD5">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3D4DD5" w:rsidRDefault="00576E0F" w:rsidP="00007254">
            <w:pPr>
              <w:pStyle w:val="Paragrafoelenco"/>
              <w:keepNext/>
              <w:numPr>
                <w:ilvl w:val="0"/>
                <w:numId w:val="15"/>
              </w:numPr>
              <w:spacing w:before="28" w:after="120" w:line="100" w:lineRule="atLeast"/>
            </w:pPr>
            <w:r w:rsidRPr="003D4DD5">
              <w:t>Owned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Pr="003D4DD5" w:rsidRDefault="003D4DD5">
            <w:pPr>
              <w:rPr>
                <w:rFonts w:cstheme="minorBidi"/>
              </w:rPr>
            </w:pPr>
            <w:r>
              <w:rPr>
                <w:rFonts w:cstheme="minorBidi"/>
              </w:rPr>
              <w:t xml:space="preserve">WEG – </w:t>
            </w:r>
            <w:r w:rsidRPr="003D4DD5">
              <w:rPr>
                <w:rFonts w:cstheme="minorBidi"/>
                <w:lang w:val="de-DE"/>
              </w:rPr>
              <w:t>Württembergische Eisenbahngesellschaft</w:t>
            </w:r>
            <w:r>
              <w:rPr>
                <w:rFonts w:cstheme="minorBidi"/>
              </w:rPr>
              <w:t xml:space="preserve"> </w:t>
            </w:r>
          </w:p>
        </w:tc>
      </w:tr>
    </w:tbl>
    <w:p w:rsidR="00576E0F" w:rsidRPr="003D4DD5" w:rsidRDefault="00576E0F" w:rsidP="00B05046">
      <w:pPr>
        <w:spacing w:after="0"/>
        <w:rPr>
          <w:rFonts w:cstheme="minorBidi"/>
        </w:rPr>
      </w:pP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RPr="003D4DD5"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Pr="003D4DD5" w:rsidRDefault="00576E0F">
            <w:pPr>
              <w:keepNext/>
              <w:spacing w:before="28" w:after="120" w:line="100" w:lineRule="atLeast"/>
              <w:rPr>
                <w:b/>
                <w:bCs/>
              </w:rPr>
            </w:pPr>
            <w:r w:rsidRPr="003D4DD5">
              <w:rPr>
                <w:b/>
                <w:bCs/>
              </w:rPr>
              <w:t>Practice description</w:t>
            </w:r>
          </w:p>
        </w:tc>
      </w:tr>
      <w:tr w:rsidR="00576E0F" w:rsidRPr="003D4DD5"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Pr="003D4DD5" w:rsidRDefault="00576E0F" w:rsidP="00007254">
            <w:pPr>
              <w:pStyle w:val="Paragrafoelenco"/>
              <w:keepNext/>
              <w:numPr>
                <w:ilvl w:val="0"/>
                <w:numId w:val="15"/>
              </w:numPr>
              <w:spacing w:before="28" w:after="120" w:line="100" w:lineRule="atLeast"/>
            </w:pPr>
            <w:r w:rsidRPr="003D4DD5">
              <w:t>Short summ</w:t>
            </w:r>
            <w:r w:rsidR="009A5255" w:rsidRPr="003D4DD5">
              <w:t>ary of the practice</w:t>
            </w:r>
          </w:p>
        </w:tc>
      </w:tr>
      <w:tr w:rsidR="00576E0F" w:rsidRPr="003D4DD5"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9C0537" w:rsidRDefault="009C0537" w:rsidP="00870357">
            <w:pPr>
              <w:spacing w:after="0" w:line="100" w:lineRule="atLeast"/>
              <w:rPr>
                <w:rFonts w:cstheme="minorBidi"/>
              </w:rPr>
            </w:pPr>
            <w:r>
              <w:rPr>
                <w:rFonts w:cstheme="minorBidi"/>
              </w:rPr>
              <w:t xml:space="preserve">The </w:t>
            </w:r>
            <w:proofErr w:type="spellStart"/>
            <w:r>
              <w:rPr>
                <w:rFonts w:cstheme="minorBidi"/>
              </w:rPr>
              <w:t>Schöbuchbahn</w:t>
            </w:r>
            <w:proofErr w:type="spellEnd"/>
            <w:r>
              <w:rPr>
                <w:rFonts w:cstheme="minorBidi"/>
              </w:rPr>
              <w:t xml:space="preserve"> is a local railway in Baden-Württemberg in south Germany near Stuttgart. It connects the city of </w:t>
            </w:r>
            <w:proofErr w:type="spellStart"/>
            <w:r>
              <w:rPr>
                <w:rFonts w:cstheme="minorBidi"/>
              </w:rPr>
              <w:t>Böblingen</w:t>
            </w:r>
            <w:proofErr w:type="spellEnd"/>
            <w:r>
              <w:rPr>
                <w:rFonts w:cstheme="minorBidi"/>
              </w:rPr>
              <w:t xml:space="preserve"> and </w:t>
            </w:r>
            <w:proofErr w:type="spellStart"/>
            <w:r>
              <w:rPr>
                <w:rFonts w:cstheme="minorBidi"/>
              </w:rPr>
              <w:t>Dettenhausen</w:t>
            </w:r>
            <w:proofErr w:type="spellEnd"/>
            <w:r>
              <w:rPr>
                <w:rFonts w:cstheme="minorBidi"/>
              </w:rPr>
              <w:t xml:space="preserve">, it is 17 </w:t>
            </w:r>
            <w:proofErr w:type="spellStart"/>
            <w:r>
              <w:rPr>
                <w:rFonts w:cstheme="minorBidi"/>
              </w:rPr>
              <w:t>kilometers</w:t>
            </w:r>
            <w:proofErr w:type="spellEnd"/>
            <w:r>
              <w:rPr>
                <w:rFonts w:cstheme="minorBidi"/>
              </w:rPr>
              <w:t xml:space="preserve"> long and it is operated by WEG railway which also maintains the infrastructure. The works as a part of Transport and Tariff association of Stuttgart and in </w:t>
            </w:r>
            <w:proofErr w:type="spellStart"/>
            <w:r>
              <w:rPr>
                <w:rFonts w:cstheme="minorBidi"/>
              </w:rPr>
              <w:t>Böblingen</w:t>
            </w:r>
            <w:proofErr w:type="spellEnd"/>
            <w:r>
              <w:rPr>
                <w:rFonts w:cstheme="minorBidi"/>
              </w:rPr>
              <w:t xml:space="preserve"> it is connected with local bus lines and with Stuttgart – Hattingen (- Zürich) railway (suburban S1, regional and InterCity trains) and </w:t>
            </w:r>
            <w:proofErr w:type="spellStart"/>
            <w:r>
              <w:rPr>
                <w:rFonts w:cstheme="minorBidi"/>
              </w:rPr>
              <w:t>Böblingen</w:t>
            </w:r>
            <w:proofErr w:type="spellEnd"/>
            <w:r>
              <w:rPr>
                <w:rFonts w:cstheme="minorBidi"/>
              </w:rPr>
              <w:t xml:space="preserve"> – </w:t>
            </w:r>
            <w:proofErr w:type="spellStart"/>
            <w:r>
              <w:rPr>
                <w:rFonts w:cstheme="minorBidi"/>
              </w:rPr>
              <w:t>Renningen</w:t>
            </w:r>
            <w:proofErr w:type="spellEnd"/>
            <w:r>
              <w:rPr>
                <w:rFonts w:cstheme="minorBidi"/>
              </w:rPr>
              <w:t xml:space="preserve"> (suburban trains S60).</w:t>
            </w:r>
          </w:p>
          <w:p w:rsidR="00214634" w:rsidRDefault="00214634" w:rsidP="00870357">
            <w:pPr>
              <w:spacing w:after="0" w:line="100" w:lineRule="atLeast"/>
              <w:rPr>
                <w:rFonts w:cstheme="minorBidi"/>
              </w:rPr>
            </w:pPr>
          </w:p>
          <w:p w:rsidR="00214634" w:rsidRDefault="00214634" w:rsidP="00870357">
            <w:pPr>
              <w:spacing w:after="0" w:line="100" w:lineRule="atLeast"/>
              <w:rPr>
                <w:rFonts w:cstheme="minorBidi"/>
              </w:rPr>
            </w:pPr>
            <w:r>
              <w:rPr>
                <w:rFonts w:cstheme="minorBidi"/>
              </w:rPr>
              <w:t xml:space="preserve">The duration of the journey on the whole stretch of the railway is 24 to 25 minutes long. </w:t>
            </w:r>
          </w:p>
          <w:p w:rsidR="006809A7" w:rsidRDefault="006809A7" w:rsidP="00870357">
            <w:pPr>
              <w:spacing w:after="0" w:line="100" w:lineRule="atLeast"/>
              <w:rPr>
                <w:rFonts w:cstheme="minorBidi"/>
              </w:rPr>
            </w:pPr>
          </w:p>
          <w:p w:rsidR="006809A7" w:rsidRDefault="006809A7" w:rsidP="00870357">
            <w:pPr>
              <w:spacing w:after="0" w:line="100" w:lineRule="atLeast"/>
              <w:rPr>
                <w:rFonts w:cstheme="minorBidi"/>
              </w:rPr>
            </w:pPr>
            <w:r>
              <w:rPr>
                <w:rFonts w:cstheme="minorBidi"/>
              </w:rPr>
              <w:t xml:space="preserve">The line was closed for passenger traffic between 1966 and 1994 and for freight traffic between 1989 and 1994. It was modernised and reopened in 1994. </w:t>
            </w:r>
          </w:p>
          <w:p w:rsidR="009C0537" w:rsidRDefault="009C0537" w:rsidP="00870357">
            <w:pPr>
              <w:spacing w:after="0" w:line="100" w:lineRule="atLeast"/>
              <w:rPr>
                <w:rFonts w:cstheme="minorBidi"/>
              </w:rPr>
            </w:pPr>
          </w:p>
          <w:p w:rsidR="006809A7" w:rsidRPr="006809A7" w:rsidRDefault="006809A7" w:rsidP="006809A7">
            <w:pPr>
              <w:spacing w:after="0" w:line="100" w:lineRule="atLeast"/>
              <w:rPr>
                <w:rFonts w:cstheme="minorBidi"/>
              </w:rPr>
            </w:pPr>
            <w:r w:rsidRPr="006809A7">
              <w:rPr>
                <w:rFonts w:cstheme="minorBidi"/>
              </w:rPr>
              <w:t>Operating hours and travel offer:</w:t>
            </w:r>
          </w:p>
          <w:p w:rsidR="006809A7" w:rsidRPr="006809A7" w:rsidRDefault="006809A7" w:rsidP="006809A7">
            <w:pPr>
              <w:spacing w:after="0" w:line="100" w:lineRule="atLeast"/>
              <w:rPr>
                <w:rFonts w:cstheme="minorBidi"/>
              </w:rPr>
            </w:pPr>
            <w:r w:rsidRPr="006809A7">
              <w:rPr>
                <w:rFonts w:cstheme="minorBidi"/>
              </w:rPr>
              <w:t xml:space="preserve">On 1 December 1996 the </w:t>
            </w:r>
            <w:proofErr w:type="spellStart"/>
            <w:r w:rsidRPr="006809A7">
              <w:rPr>
                <w:rFonts w:cstheme="minorBidi"/>
              </w:rPr>
              <w:t>Schönbuchbahn</w:t>
            </w:r>
            <w:proofErr w:type="spellEnd"/>
            <w:r w:rsidRPr="006809A7">
              <w:rPr>
                <w:rFonts w:cstheme="minorBidi"/>
              </w:rPr>
              <w:t xml:space="preserve"> started</w:t>
            </w:r>
          </w:p>
          <w:p w:rsidR="006809A7" w:rsidRPr="006809A7" w:rsidRDefault="006809A7" w:rsidP="006809A7">
            <w:pPr>
              <w:spacing w:after="0" w:line="100" w:lineRule="atLeast"/>
              <w:rPr>
                <w:rFonts w:cstheme="minorBidi"/>
              </w:rPr>
            </w:pPr>
          </w:p>
          <w:p w:rsidR="006809A7" w:rsidRPr="006809A7" w:rsidRDefault="006809A7" w:rsidP="006809A7">
            <w:pPr>
              <w:spacing w:after="0" w:line="100" w:lineRule="atLeast"/>
              <w:rPr>
                <w:rFonts w:cstheme="minorBidi"/>
              </w:rPr>
            </w:pPr>
            <w:r w:rsidRPr="006809A7">
              <w:rPr>
                <w:rFonts w:cstheme="minorBidi"/>
              </w:rPr>
              <w:t xml:space="preserve">                              30 pairs of rides on weekdays</w:t>
            </w:r>
          </w:p>
          <w:p w:rsidR="006809A7" w:rsidRPr="006809A7" w:rsidRDefault="006809A7" w:rsidP="006809A7">
            <w:pPr>
              <w:spacing w:after="0" w:line="100" w:lineRule="atLeast"/>
              <w:rPr>
                <w:rFonts w:cstheme="minorBidi"/>
              </w:rPr>
            </w:pPr>
            <w:r w:rsidRPr="006809A7">
              <w:rPr>
                <w:rFonts w:cstheme="minorBidi"/>
              </w:rPr>
              <w:t xml:space="preserve">                              18 pairs of rides on Saturdays</w:t>
            </w:r>
          </w:p>
          <w:p w:rsidR="006809A7" w:rsidRPr="006809A7" w:rsidRDefault="006809A7" w:rsidP="006809A7">
            <w:pPr>
              <w:spacing w:after="0" w:line="100" w:lineRule="atLeast"/>
              <w:rPr>
                <w:rFonts w:cstheme="minorBidi"/>
              </w:rPr>
            </w:pPr>
            <w:r w:rsidRPr="006809A7">
              <w:rPr>
                <w:rFonts w:cstheme="minorBidi"/>
              </w:rPr>
              <w:t xml:space="preserve">                              And 13 pairs of rides on Sundays and public holidays.</w:t>
            </w:r>
          </w:p>
          <w:p w:rsidR="006809A7" w:rsidRPr="006809A7" w:rsidRDefault="006809A7" w:rsidP="006809A7">
            <w:pPr>
              <w:spacing w:after="0" w:line="100" w:lineRule="atLeast"/>
              <w:rPr>
                <w:rFonts w:cstheme="minorBidi"/>
              </w:rPr>
            </w:pPr>
            <w:r w:rsidRPr="006809A7">
              <w:rPr>
                <w:rFonts w:cstheme="minorBidi"/>
              </w:rPr>
              <w:t xml:space="preserve"> </w:t>
            </w:r>
          </w:p>
          <w:p w:rsidR="006809A7" w:rsidRPr="006809A7" w:rsidRDefault="006809A7" w:rsidP="006809A7">
            <w:pPr>
              <w:spacing w:after="0" w:line="100" w:lineRule="atLeast"/>
              <w:rPr>
                <w:rFonts w:cstheme="minorBidi"/>
              </w:rPr>
            </w:pPr>
            <w:r w:rsidRPr="006809A7">
              <w:rPr>
                <w:rFonts w:cstheme="minorBidi"/>
              </w:rPr>
              <w:t>In the aftermath, the traffic offer was constantly improved.</w:t>
            </w:r>
          </w:p>
          <w:p w:rsidR="006809A7" w:rsidRPr="006809A7" w:rsidRDefault="006809A7" w:rsidP="006809A7">
            <w:pPr>
              <w:spacing w:after="0" w:line="100" w:lineRule="atLeast"/>
              <w:rPr>
                <w:rFonts w:cstheme="minorBidi"/>
              </w:rPr>
            </w:pPr>
            <w:r w:rsidRPr="006809A7">
              <w:rPr>
                <w:rFonts w:cstheme="minorBidi"/>
              </w:rPr>
              <w:t xml:space="preserve">Today the </w:t>
            </w:r>
            <w:proofErr w:type="spellStart"/>
            <w:r w:rsidRPr="006809A7">
              <w:rPr>
                <w:rFonts w:cstheme="minorBidi"/>
              </w:rPr>
              <w:t>Schönbuchbahn</w:t>
            </w:r>
            <w:proofErr w:type="spellEnd"/>
            <w:r w:rsidRPr="006809A7">
              <w:rPr>
                <w:rFonts w:cstheme="minorBidi"/>
              </w:rPr>
              <w:t xml:space="preserve"> has a business offer with:</w:t>
            </w:r>
          </w:p>
          <w:p w:rsidR="006809A7" w:rsidRPr="006809A7" w:rsidRDefault="006809A7" w:rsidP="006809A7">
            <w:pPr>
              <w:spacing w:after="0" w:line="100" w:lineRule="atLeast"/>
              <w:rPr>
                <w:rFonts w:cstheme="minorBidi"/>
              </w:rPr>
            </w:pPr>
          </w:p>
          <w:p w:rsidR="006809A7" w:rsidRPr="006809A7" w:rsidRDefault="006809A7" w:rsidP="006809A7">
            <w:pPr>
              <w:spacing w:after="0" w:line="100" w:lineRule="atLeast"/>
              <w:rPr>
                <w:rFonts w:cstheme="minorBidi"/>
              </w:rPr>
            </w:pPr>
            <w:r w:rsidRPr="006809A7">
              <w:rPr>
                <w:rFonts w:cstheme="minorBidi"/>
              </w:rPr>
              <w:t xml:space="preserve">                            37 pairs of rides on weekdays</w:t>
            </w:r>
          </w:p>
          <w:p w:rsidR="006809A7" w:rsidRPr="006809A7" w:rsidRDefault="006809A7" w:rsidP="006809A7">
            <w:pPr>
              <w:spacing w:after="0" w:line="100" w:lineRule="atLeast"/>
              <w:rPr>
                <w:rFonts w:cstheme="minorBidi"/>
              </w:rPr>
            </w:pPr>
            <w:r w:rsidRPr="006809A7">
              <w:rPr>
                <w:rFonts w:cstheme="minorBidi"/>
              </w:rPr>
              <w:t xml:space="preserve">                            26 pairs of rides on Saturdays</w:t>
            </w:r>
          </w:p>
          <w:p w:rsidR="006809A7" w:rsidRPr="006809A7" w:rsidRDefault="006809A7" w:rsidP="006809A7">
            <w:pPr>
              <w:spacing w:after="0" w:line="100" w:lineRule="atLeast"/>
              <w:rPr>
                <w:rFonts w:cstheme="minorBidi"/>
              </w:rPr>
            </w:pPr>
            <w:r w:rsidRPr="006809A7">
              <w:rPr>
                <w:rFonts w:cstheme="minorBidi"/>
              </w:rPr>
              <w:t xml:space="preserve">                            15 pairs of rides on Sundays and public holidays.</w:t>
            </w:r>
          </w:p>
          <w:p w:rsidR="006809A7" w:rsidRPr="006809A7" w:rsidRDefault="006809A7" w:rsidP="006809A7">
            <w:pPr>
              <w:spacing w:after="0" w:line="100" w:lineRule="atLeast"/>
              <w:rPr>
                <w:rFonts w:cstheme="minorBidi"/>
              </w:rPr>
            </w:pPr>
            <w:r w:rsidRPr="006809A7">
              <w:rPr>
                <w:rFonts w:cstheme="minorBidi"/>
              </w:rPr>
              <w:t xml:space="preserve"> </w:t>
            </w:r>
          </w:p>
          <w:p w:rsidR="006809A7" w:rsidRPr="006809A7" w:rsidRDefault="006809A7" w:rsidP="006809A7">
            <w:pPr>
              <w:spacing w:after="0" w:line="100" w:lineRule="atLeast"/>
              <w:rPr>
                <w:rFonts w:cstheme="minorBidi"/>
              </w:rPr>
            </w:pPr>
            <w:r w:rsidRPr="006809A7">
              <w:rPr>
                <w:rFonts w:cstheme="minorBidi"/>
              </w:rPr>
              <w:lastRenderedPageBreak/>
              <w:t>With increasing passenger demand, more trainsets were used.</w:t>
            </w:r>
          </w:p>
          <w:p w:rsidR="006809A7" w:rsidRPr="006809A7" w:rsidRDefault="006809A7" w:rsidP="006809A7">
            <w:pPr>
              <w:spacing w:after="0" w:line="100" w:lineRule="atLeast"/>
              <w:rPr>
                <w:rFonts w:cstheme="minorBidi"/>
              </w:rPr>
            </w:pPr>
          </w:p>
          <w:p w:rsidR="006809A7" w:rsidRPr="006809A7" w:rsidRDefault="006809A7" w:rsidP="006809A7">
            <w:pPr>
              <w:spacing w:after="0" w:line="100" w:lineRule="atLeast"/>
              <w:rPr>
                <w:rFonts w:cstheme="minorBidi"/>
              </w:rPr>
            </w:pPr>
            <w:r w:rsidRPr="006809A7">
              <w:rPr>
                <w:rFonts w:cstheme="minorBidi"/>
              </w:rPr>
              <w:t xml:space="preserve">       2014 2 pairs of rides on working days during main season, each with 3 traction cars</w:t>
            </w:r>
          </w:p>
          <w:p w:rsidR="006809A7" w:rsidRPr="006809A7" w:rsidRDefault="006809A7" w:rsidP="006809A7">
            <w:pPr>
              <w:spacing w:after="0" w:line="100" w:lineRule="atLeast"/>
              <w:rPr>
                <w:rFonts w:cstheme="minorBidi"/>
              </w:rPr>
            </w:pPr>
            <w:r w:rsidRPr="006809A7">
              <w:rPr>
                <w:rFonts w:cstheme="minorBidi"/>
              </w:rPr>
              <w:t xml:space="preserve">                            (Increase in space available) </w:t>
            </w:r>
          </w:p>
          <w:p w:rsidR="006809A7" w:rsidRPr="006809A7" w:rsidRDefault="006809A7" w:rsidP="006809A7">
            <w:pPr>
              <w:spacing w:after="0" w:line="100" w:lineRule="atLeast"/>
              <w:rPr>
                <w:rFonts w:cstheme="minorBidi"/>
              </w:rPr>
            </w:pPr>
            <w:r w:rsidRPr="006809A7">
              <w:rPr>
                <w:rFonts w:cstheme="minorBidi"/>
              </w:rPr>
              <w:t xml:space="preserve"> </w:t>
            </w:r>
          </w:p>
          <w:p w:rsidR="006809A7" w:rsidRPr="006809A7" w:rsidRDefault="006809A7" w:rsidP="006809A7">
            <w:pPr>
              <w:spacing w:after="0" w:line="100" w:lineRule="atLeast"/>
              <w:rPr>
                <w:rFonts w:cstheme="minorBidi"/>
              </w:rPr>
            </w:pPr>
            <w:r w:rsidRPr="006809A7">
              <w:rPr>
                <w:rFonts w:cstheme="minorBidi"/>
              </w:rPr>
              <w:t>For the purpose of securing the timetable and the S-</w:t>
            </w:r>
            <w:proofErr w:type="spellStart"/>
            <w:r w:rsidRPr="006809A7">
              <w:rPr>
                <w:rFonts w:cstheme="minorBidi"/>
              </w:rPr>
              <w:t>Bahn</w:t>
            </w:r>
            <w:proofErr w:type="spellEnd"/>
            <w:r w:rsidRPr="006809A7">
              <w:rPr>
                <w:rFonts w:cstheme="minorBidi"/>
              </w:rPr>
              <w:t xml:space="preserve"> connections, the operating concept is converted from two-way to three-way operation during main traffic periods:</w:t>
            </w:r>
          </w:p>
          <w:p w:rsidR="006809A7" w:rsidRPr="006809A7" w:rsidRDefault="006809A7" w:rsidP="006809A7">
            <w:pPr>
              <w:spacing w:after="0" w:line="100" w:lineRule="atLeast"/>
              <w:rPr>
                <w:rFonts w:cstheme="minorBidi"/>
              </w:rPr>
            </w:pPr>
          </w:p>
          <w:p w:rsidR="006809A7" w:rsidRPr="006809A7" w:rsidRDefault="006809A7" w:rsidP="006809A7">
            <w:pPr>
              <w:spacing w:after="0" w:line="100" w:lineRule="atLeast"/>
              <w:rPr>
                <w:rFonts w:cstheme="minorBidi"/>
              </w:rPr>
            </w:pPr>
            <w:r w:rsidRPr="006809A7">
              <w:rPr>
                <w:rFonts w:cstheme="minorBidi"/>
              </w:rPr>
              <w:t xml:space="preserve">2014 In </w:t>
            </w:r>
            <w:proofErr w:type="spellStart"/>
            <w:r w:rsidRPr="006809A7">
              <w:rPr>
                <w:rFonts w:cstheme="minorBidi"/>
              </w:rPr>
              <w:t>Dettenhausen</w:t>
            </w:r>
            <w:proofErr w:type="spellEnd"/>
            <w:r w:rsidRPr="006809A7">
              <w:rPr>
                <w:rFonts w:cstheme="minorBidi"/>
              </w:rPr>
              <w:t xml:space="preserve"> a train is provided, which departs when the train from </w:t>
            </w:r>
            <w:proofErr w:type="spellStart"/>
            <w:r w:rsidRPr="006809A7">
              <w:rPr>
                <w:rFonts w:cstheme="minorBidi"/>
              </w:rPr>
              <w:t>Böblingen</w:t>
            </w:r>
            <w:proofErr w:type="spellEnd"/>
          </w:p>
          <w:p w:rsidR="006809A7" w:rsidRPr="006809A7" w:rsidRDefault="006809A7" w:rsidP="006809A7">
            <w:pPr>
              <w:spacing w:after="0" w:line="100" w:lineRule="atLeast"/>
              <w:rPr>
                <w:rFonts w:cstheme="minorBidi"/>
              </w:rPr>
            </w:pPr>
            <w:r w:rsidRPr="006809A7">
              <w:rPr>
                <w:rFonts w:cstheme="minorBidi"/>
              </w:rPr>
              <w:t xml:space="preserve">                            (So-called "turn-over" for the delays of delays)</w:t>
            </w:r>
          </w:p>
          <w:p w:rsidR="006809A7" w:rsidRPr="006809A7" w:rsidRDefault="006809A7" w:rsidP="006809A7">
            <w:pPr>
              <w:spacing w:after="0" w:line="100" w:lineRule="atLeast"/>
              <w:rPr>
                <w:rFonts w:cstheme="minorBidi"/>
              </w:rPr>
            </w:pPr>
            <w:r w:rsidRPr="006809A7">
              <w:rPr>
                <w:rFonts w:cstheme="minorBidi"/>
              </w:rPr>
              <w:t>Passenger development:</w:t>
            </w:r>
          </w:p>
          <w:p w:rsidR="006809A7" w:rsidRPr="006809A7" w:rsidRDefault="006809A7" w:rsidP="006809A7">
            <w:pPr>
              <w:spacing w:after="0" w:line="100" w:lineRule="atLeast"/>
              <w:rPr>
                <w:rFonts w:cstheme="minorBidi"/>
              </w:rPr>
            </w:pPr>
            <w:r w:rsidRPr="006809A7">
              <w:rPr>
                <w:rFonts w:cstheme="minorBidi"/>
              </w:rPr>
              <w:t xml:space="preserve">Since its reactivation in December 1996, </w:t>
            </w:r>
            <w:proofErr w:type="spellStart"/>
            <w:r w:rsidRPr="006809A7">
              <w:rPr>
                <w:rFonts w:cstheme="minorBidi"/>
              </w:rPr>
              <w:t>Schönbuchbahn</w:t>
            </w:r>
            <w:proofErr w:type="spellEnd"/>
            <w:r w:rsidRPr="006809A7">
              <w:rPr>
                <w:rFonts w:cstheme="minorBidi"/>
              </w:rPr>
              <w:t xml:space="preserve"> has been characterized by a steady increase in passenger numbers.</w:t>
            </w:r>
          </w:p>
          <w:p w:rsidR="006809A7" w:rsidRPr="006809A7" w:rsidRDefault="006809A7" w:rsidP="006809A7">
            <w:pPr>
              <w:spacing w:after="0" w:line="100" w:lineRule="atLeast"/>
              <w:rPr>
                <w:rFonts w:cstheme="minorBidi"/>
              </w:rPr>
            </w:pPr>
            <w:r w:rsidRPr="006809A7">
              <w:rPr>
                <w:rFonts w:cstheme="minorBidi"/>
              </w:rPr>
              <w:t>• 1996 4,090 passengers / working day (counting)</w:t>
            </w:r>
          </w:p>
          <w:p w:rsidR="006809A7" w:rsidRPr="006809A7" w:rsidRDefault="006809A7" w:rsidP="006809A7">
            <w:pPr>
              <w:spacing w:after="0" w:line="100" w:lineRule="atLeast"/>
              <w:rPr>
                <w:rFonts w:cstheme="minorBidi"/>
              </w:rPr>
            </w:pPr>
            <w:r w:rsidRPr="006809A7">
              <w:rPr>
                <w:rFonts w:cstheme="minorBidi"/>
              </w:rPr>
              <w:t>• 1997 5,060 Passengers / working day (counting)</w:t>
            </w:r>
          </w:p>
          <w:p w:rsidR="006809A7" w:rsidRPr="006809A7" w:rsidRDefault="006809A7" w:rsidP="006809A7">
            <w:pPr>
              <w:spacing w:after="0" w:line="100" w:lineRule="atLeast"/>
              <w:rPr>
                <w:rFonts w:cstheme="minorBidi"/>
              </w:rPr>
            </w:pPr>
            <w:r w:rsidRPr="006809A7">
              <w:rPr>
                <w:rFonts w:cstheme="minorBidi"/>
              </w:rPr>
              <w:t>• 2000 5.820 passengers / working day (counting)</w:t>
            </w:r>
          </w:p>
          <w:p w:rsidR="006809A7" w:rsidRPr="006809A7" w:rsidRDefault="006809A7" w:rsidP="006809A7">
            <w:pPr>
              <w:spacing w:after="0" w:line="100" w:lineRule="atLeast"/>
              <w:rPr>
                <w:rFonts w:cstheme="minorBidi"/>
              </w:rPr>
            </w:pPr>
            <w:r w:rsidRPr="006809A7">
              <w:rPr>
                <w:rFonts w:cstheme="minorBidi"/>
              </w:rPr>
              <w:t>• 2002 6,380 passengers / working day (survey)</w:t>
            </w:r>
          </w:p>
          <w:p w:rsidR="006809A7" w:rsidRPr="006809A7" w:rsidRDefault="006809A7" w:rsidP="006809A7">
            <w:pPr>
              <w:spacing w:after="0" w:line="100" w:lineRule="atLeast"/>
              <w:rPr>
                <w:rFonts w:cstheme="minorBidi"/>
              </w:rPr>
            </w:pPr>
            <w:r w:rsidRPr="006809A7">
              <w:rPr>
                <w:rFonts w:cstheme="minorBidi"/>
              </w:rPr>
              <w:t>• 2006 6,968 passengers / working day (survey)</w:t>
            </w:r>
          </w:p>
          <w:p w:rsidR="006809A7" w:rsidRPr="006809A7" w:rsidRDefault="006809A7" w:rsidP="006809A7">
            <w:pPr>
              <w:spacing w:after="0" w:line="100" w:lineRule="atLeast"/>
              <w:rPr>
                <w:rFonts w:cstheme="minorBidi"/>
              </w:rPr>
            </w:pPr>
            <w:r w:rsidRPr="006809A7">
              <w:rPr>
                <w:rFonts w:cstheme="minorBidi"/>
              </w:rPr>
              <w:t>• 2008 7,340 passengers / working day (counting)</w:t>
            </w:r>
          </w:p>
          <w:p w:rsidR="006809A7" w:rsidRPr="006809A7" w:rsidRDefault="006809A7" w:rsidP="006809A7">
            <w:pPr>
              <w:spacing w:after="0" w:line="100" w:lineRule="atLeast"/>
              <w:rPr>
                <w:rFonts w:cstheme="minorBidi"/>
              </w:rPr>
            </w:pPr>
            <w:r w:rsidRPr="006809A7">
              <w:rPr>
                <w:rFonts w:cstheme="minorBidi"/>
              </w:rPr>
              <w:t>• 2011 7,650 passengers / working day (bill of exchange)</w:t>
            </w:r>
          </w:p>
          <w:p w:rsidR="00007254" w:rsidRDefault="006809A7" w:rsidP="006809A7">
            <w:pPr>
              <w:spacing w:after="0" w:line="100" w:lineRule="atLeast"/>
              <w:rPr>
                <w:rFonts w:cstheme="minorBidi"/>
              </w:rPr>
            </w:pPr>
            <w:r w:rsidRPr="006809A7">
              <w:rPr>
                <w:rFonts w:cstheme="minorBidi"/>
              </w:rPr>
              <w:t>• 2013 8,000 passengers / working day (estimate)</w:t>
            </w:r>
            <w:bookmarkStart w:id="0" w:name="_GoBack"/>
            <w:bookmarkEnd w:id="0"/>
          </w:p>
          <w:p w:rsidR="006809A7" w:rsidRDefault="006809A7" w:rsidP="006809A7">
            <w:pPr>
              <w:spacing w:after="0" w:line="100" w:lineRule="atLeast"/>
              <w:rPr>
                <w:rFonts w:cstheme="minorBidi"/>
              </w:rPr>
            </w:pPr>
          </w:p>
          <w:p w:rsidR="006809A7" w:rsidRPr="006809A7" w:rsidRDefault="006809A7" w:rsidP="006809A7">
            <w:pPr>
              <w:spacing w:after="0" w:line="100" w:lineRule="atLeast"/>
              <w:rPr>
                <w:rFonts w:cstheme="minorBidi"/>
              </w:rPr>
            </w:pPr>
            <w:r w:rsidRPr="006809A7">
              <w:rPr>
                <w:rFonts w:cstheme="minorBidi"/>
              </w:rPr>
              <w:t xml:space="preserve">The </w:t>
            </w:r>
            <w:proofErr w:type="spellStart"/>
            <w:r w:rsidRPr="006809A7">
              <w:rPr>
                <w:rFonts w:cstheme="minorBidi"/>
              </w:rPr>
              <w:t>Zweckverband</w:t>
            </w:r>
            <w:proofErr w:type="spellEnd"/>
            <w:r w:rsidRPr="006809A7">
              <w:rPr>
                <w:rFonts w:cstheme="minorBidi"/>
              </w:rPr>
              <w:t xml:space="preserve"> </w:t>
            </w:r>
            <w:proofErr w:type="spellStart"/>
            <w:r w:rsidRPr="006809A7">
              <w:rPr>
                <w:rFonts w:cstheme="minorBidi"/>
              </w:rPr>
              <w:t>Schönbuchbahn</w:t>
            </w:r>
            <w:proofErr w:type="spellEnd"/>
            <w:r w:rsidRPr="006809A7">
              <w:rPr>
                <w:rFonts w:cstheme="minorBidi"/>
              </w:rPr>
              <w:t xml:space="preserve"> (ZVS) is a task force and railway infrastructure company, the cost carrier of </w:t>
            </w:r>
            <w:proofErr w:type="spellStart"/>
            <w:r w:rsidRPr="006809A7">
              <w:rPr>
                <w:rFonts w:cstheme="minorBidi"/>
              </w:rPr>
              <w:t>Schönbuchbahn</w:t>
            </w:r>
            <w:proofErr w:type="spellEnd"/>
            <w:r w:rsidRPr="006809A7">
              <w:rPr>
                <w:rFonts w:cstheme="minorBidi"/>
              </w:rPr>
              <w:t>.</w:t>
            </w:r>
          </w:p>
          <w:p w:rsidR="006809A7" w:rsidRPr="006809A7" w:rsidRDefault="006809A7" w:rsidP="006809A7">
            <w:pPr>
              <w:spacing w:after="0" w:line="100" w:lineRule="atLeast"/>
              <w:rPr>
                <w:rFonts w:cstheme="minorBidi"/>
              </w:rPr>
            </w:pPr>
            <w:r w:rsidRPr="006809A7">
              <w:rPr>
                <w:rFonts w:cstheme="minorBidi"/>
              </w:rPr>
              <w:t xml:space="preserve"> </w:t>
            </w:r>
          </w:p>
          <w:p w:rsidR="006809A7" w:rsidRPr="006809A7" w:rsidRDefault="006809A7" w:rsidP="006809A7">
            <w:pPr>
              <w:spacing w:after="0" w:line="100" w:lineRule="atLeast"/>
              <w:rPr>
                <w:rFonts w:cstheme="minorBidi"/>
              </w:rPr>
            </w:pPr>
            <w:r w:rsidRPr="006809A7">
              <w:rPr>
                <w:rFonts w:cstheme="minorBidi"/>
              </w:rPr>
              <w:t xml:space="preserve">The ZVS has two members of the association, the district of </w:t>
            </w:r>
            <w:proofErr w:type="spellStart"/>
            <w:r w:rsidRPr="006809A7">
              <w:rPr>
                <w:rFonts w:cstheme="minorBidi"/>
              </w:rPr>
              <w:t>Böblingen</w:t>
            </w:r>
            <w:proofErr w:type="spellEnd"/>
            <w:r w:rsidRPr="006809A7">
              <w:rPr>
                <w:rFonts w:cstheme="minorBidi"/>
              </w:rPr>
              <w:t xml:space="preserve">, who has sent 7 members to the association's assembly, and the district of </w:t>
            </w:r>
            <w:proofErr w:type="spellStart"/>
            <w:r w:rsidRPr="006809A7">
              <w:rPr>
                <w:rFonts w:cstheme="minorBidi"/>
              </w:rPr>
              <w:t>Tübingen</w:t>
            </w:r>
            <w:proofErr w:type="spellEnd"/>
            <w:r w:rsidRPr="006809A7">
              <w:rPr>
                <w:rFonts w:cstheme="minorBidi"/>
              </w:rPr>
              <w:t>, which is represented by one member.</w:t>
            </w:r>
          </w:p>
          <w:p w:rsidR="006809A7" w:rsidRPr="006809A7" w:rsidRDefault="006809A7" w:rsidP="006809A7">
            <w:pPr>
              <w:spacing w:after="0" w:line="100" w:lineRule="atLeast"/>
              <w:rPr>
                <w:rFonts w:cstheme="minorBidi"/>
              </w:rPr>
            </w:pPr>
            <w:r w:rsidRPr="006809A7">
              <w:rPr>
                <w:rFonts w:cstheme="minorBidi"/>
              </w:rPr>
              <w:t xml:space="preserve"> </w:t>
            </w:r>
          </w:p>
          <w:p w:rsidR="006809A7" w:rsidRPr="006809A7" w:rsidRDefault="006809A7" w:rsidP="006809A7">
            <w:pPr>
              <w:spacing w:after="0" w:line="100" w:lineRule="atLeast"/>
              <w:rPr>
                <w:rFonts w:cstheme="minorBidi"/>
              </w:rPr>
            </w:pPr>
            <w:r w:rsidRPr="006809A7">
              <w:rPr>
                <w:rFonts w:cstheme="minorBidi"/>
              </w:rPr>
              <w:t xml:space="preserve">Since 2009, the district </w:t>
            </w:r>
            <w:proofErr w:type="spellStart"/>
            <w:r w:rsidRPr="006809A7">
              <w:rPr>
                <w:rFonts w:cstheme="minorBidi"/>
              </w:rPr>
              <w:t>councilor</w:t>
            </w:r>
            <w:proofErr w:type="spellEnd"/>
            <w:r w:rsidRPr="006809A7">
              <w:rPr>
                <w:rFonts w:cstheme="minorBidi"/>
              </w:rPr>
              <w:t xml:space="preserve"> of the district of </w:t>
            </w:r>
            <w:proofErr w:type="spellStart"/>
            <w:r w:rsidRPr="006809A7">
              <w:rPr>
                <w:rFonts w:cstheme="minorBidi"/>
              </w:rPr>
              <w:t>Böblingen</w:t>
            </w:r>
            <w:proofErr w:type="spellEnd"/>
            <w:r w:rsidRPr="006809A7">
              <w:rPr>
                <w:rFonts w:cstheme="minorBidi"/>
              </w:rPr>
              <w:t xml:space="preserve">, Roland Bernhard, has been chairman of the association. He is the successor of the "founding father" </w:t>
            </w:r>
            <w:proofErr w:type="spellStart"/>
            <w:r w:rsidRPr="006809A7">
              <w:rPr>
                <w:rFonts w:cstheme="minorBidi"/>
              </w:rPr>
              <w:t>Landrat</w:t>
            </w:r>
            <w:proofErr w:type="spellEnd"/>
            <w:r w:rsidRPr="006809A7">
              <w:rPr>
                <w:rFonts w:cstheme="minorBidi"/>
              </w:rPr>
              <w:t xml:space="preserve"> </w:t>
            </w:r>
            <w:proofErr w:type="spellStart"/>
            <w:r w:rsidRPr="006809A7">
              <w:rPr>
                <w:rFonts w:cstheme="minorBidi"/>
              </w:rPr>
              <w:t>a.D.</w:t>
            </w:r>
            <w:proofErr w:type="spellEnd"/>
            <w:r w:rsidRPr="006809A7">
              <w:rPr>
                <w:rFonts w:cstheme="minorBidi"/>
              </w:rPr>
              <w:t xml:space="preserve"> </w:t>
            </w:r>
            <w:proofErr w:type="spellStart"/>
            <w:r w:rsidRPr="006809A7">
              <w:rPr>
                <w:rFonts w:cstheme="minorBidi"/>
              </w:rPr>
              <w:t>Dr.</w:t>
            </w:r>
            <w:proofErr w:type="spellEnd"/>
            <w:r w:rsidRPr="006809A7">
              <w:rPr>
                <w:rFonts w:cstheme="minorBidi"/>
              </w:rPr>
              <w:t xml:space="preserve"> </w:t>
            </w:r>
            <w:proofErr w:type="spellStart"/>
            <w:r w:rsidRPr="006809A7">
              <w:rPr>
                <w:rFonts w:cstheme="minorBidi"/>
              </w:rPr>
              <w:t>Heeb</w:t>
            </w:r>
            <w:proofErr w:type="spellEnd"/>
            <w:r w:rsidRPr="006809A7">
              <w:rPr>
                <w:rFonts w:cstheme="minorBidi"/>
              </w:rPr>
              <w:t xml:space="preserve"> and </w:t>
            </w:r>
            <w:proofErr w:type="spellStart"/>
            <w:r w:rsidRPr="006809A7">
              <w:rPr>
                <w:rFonts w:cstheme="minorBidi"/>
              </w:rPr>
              <w:t>Landrat</w:t>
            </w:r>
            <w:proofErr w:type="spellEnd"/>
            <w:r w:rsidRPr="006809A7">
              <w:rPr>
                <w:rFonts w:cstheme="minorBidi"/>
              </w:rPr>
              <w:t xml:space="preserve"> </w:t>
            </w:r>
            <w:proofErr w:type="spellStart"/>
            <w:r w:rsidRPr="006809A7">
              <w:rPr>
                <w:rFonts w:cstheme="minorBidi"/>
              </w:rPr>
              <w:t>a.D.</w:t>
            </w:r>
            <w:proofErr w:type="spellEnd"/>
            <w:r w:rsidRPr="006809A7">
              <w:rPr>
                <w:rFonts w:cstheme="minorBidi"/>
              </w:rPr>
              <w:t xml:space="preserve"> Bernhard Maier.</w:t>
            </w:r>
          </w:p>
          <w:p w:rsidR="006809A7" w:rsidRPr="006809A7" w:rsidRDefault="006809A7" w:rsidP="006809A7">
            <w:pPr>
              <w:spacing w:after="0" w:line="100" w:lineRule="atLeast"/>
              <w:rPr>
                <w:rFonts w:cstheme="minorBidi"/>
              </w:rPr>
            </w:pPr>
            <w:r w:rsidRPr="006809A7">
              <w:rPr>
                <w:rFonts w:cstheme="minorBidi"/>
              </w:rPr>
              <w:t xml:space="preserve"> </w:t>
            </w:r>
          </w:p>
          <w:p w:rsidR="006809A7" w:rsidRPr="006809A7" w:rsidRDefault="006809A7" w:rsidP="006809A7">
            <w:pPr>
              <w:spacing w:after="0" w:line="100" w:lineRule="atLeast"/>
              <w:rPr>
                <w:rFonts w:cstheme="minorBidi"/>
              </w:rPr>
            </w:pPr>
            <w:r w:rsidRPr="006809A7">
              <w:rPr>
                <w:rFonts w:cstheme="minorBidi"/>
              </w:rPr>
              <w:t xml:space="preserve">The purpose association is essentially financed by an association apportionment with the members of the association. The district of </w:t>
            </w:r>
            <w:proofErr w:type="spellStart"/>
            <w:r w:rsidRPr="006809A7">
              <w:rPr>
                <w:rFonts w:cstheme="minorBidi"/>
              </w:rPr>
              <w:t>Böblingen</w:t>
            </w:r>
            <w:proofErr w:type="spellEnd"/>
            <w:r w:rsidRPr="006809A7">
              <w:rPr>
                <w:rFonts w:cstheme="minorBidi"/>
              </w:rPr>
              <w:t xml:space="preserve"> bears 80% of the levy and the district of </w:t>
            </w:r>
            <w:proofErr w:type="spellStart"/>
            <w:r w:rsidRPr="006809A7">
              <w:rPr>
                <w:rFonts w:cstheme="minorBidi"/>
              </w:rPr>
              <w:t>Tübingen</w:t>
            </w:r>
            <w:proofErr w:type="spellEnd"/>
            <w:r w:rsidRPr="006809A7">
              <w:rPr>
                <w:rFonts w:cstheme="minorBidi"/>
              </w:rPr>
              <w:t xml:space="preserve"> 20%.</w:t>
            </w:r>
          </w:p>
          <w:p w:rsidR="006809A7" w:rsidRPr="006809A7" w:rsidRDefault="006809A7" w:rsidP="006809A7">
            <w:pPr>
              <w:spacing w:after="0" w:line="100" w:lineRule="atLeast"/>
              <w:rPr>
                <w:rFonts w:cstheme="minorBidi"/>
              </w:rPr>
            </w:pPr>
            <w:r w:rsidRPr="006809A7">
              <w:rPr>
                <w:rFonts w:cstheme="minorBidi"/>
              </w:rPr>
              <w:t xml:space="preserve"> </w:t>
            </w:r>
          </w:p>
          <w:p w:rsidR="006809A7" w:rsidRDefault="006809A7" w:rsidP="006809A7">
            <w:pPr>
              <w:spacing w:after="0" w:line="100" w:lineRule="atLeast"/>
              <w:rPr>
                <w:rFonts w:cstheme="minorBidi"/>
              </w:rPr>
            </w:pPr>
            <w:r w:rsidRPr="006809A7">
              <w:rPr>
                <w:rFonts w:cstheme="minorBidi"/>
              </w:rPr>
              <w:t>In the 2014 fiscal year, a total of EUR 3,650,000 is allocated.</w:t>
            </w:r>
          </w:p>
          <w:p w:rsidR="00FD290D" w:rsidRDefault="00FD290D" w:rsidP="006809A7">
            <w:pPr>
              <w:spacing w:after="0" w:line="100" w:lineRule="atLeast"/>
              <w:rPr>
                <w:rFonts w:cstheme="minorBidi"/>
              </w:rPr>
            </w:pPr>
          </w:p>
          <w:p w:rsidR="00FD290D" w:rsidRDefault="00FD290D" w:rsidP="006809A7">
            <w:pPr>
              <w:spacing w:after="0" w:line="100" w:lineRule="atLeast"/>
              <w:rPr>
                <w:rFonts w:cstheme="minorBidi"/>
              </w:rPr>
            </w:pPr>
            <w:r>
              <w:rPr>
                <w:rFonts w:cstheme="minorBidi"/>
              </w:rPr>
              <w:t xml:space="preserve">Train kilometres per year – </w:t>
            </w:r>
            <w:r w:rsidR="00B31A25">
              <w:rPr>
                <w:rFonts w:cstheme="minorBidi"/>
              </w:rPr>
              <w:t>approx.</w:t>
            </w:r>
            <w:r>
              <w:rPr>
                <w:rFonts w:cstheme="minorBidi"/>
              </w:rPr>
              <w:t xml:space="preserve"> 400</w:t>
            </w:r>
            <w:r w:rsidR="003E454B">
              <w:rPr>
                <w:rFonts w:cstheme="minorBidi"/>
              </w:rPr>
              <w:t>,</w:t>
            </w:r>
            <w:r>
              <w:rPr>
                <w:rFonts w:cstheme="minorBidi"/>
              </w:rPr>
              <w:t>000 km</w:t>
            </w:r>
          </w:p>
          <w:p w:rsidR="00FD290D" w:rsidRDefault="00FD290D" w:rsidP="006809A7">
            <w:pPr>
              <w:spacing w:after="0" w:line="100" w:lineRule="atLeast"/>
              <w:rPr>
                <w:rFonts w:cstheme="minorBidi"/>
              </w:rPr>
            </w:pPr>
          </w:p>
          <w:p w:rsidR="00FD290D" w:rsidRPr="003D4DD5" w:rsidRDefault="00FD290D" w:rsidP="006809A7">
            <w:pPr>
              <w:spacing w:after="0" w:line="100" w:lineRule="atLeast"/>
              <w:rPr>
                <w:rFonts w:cstheme="minorBidi"/>
              </w:rPr>
            </w:pPr>
            <w:r>
              <w:rPr>
                <w:rFonts w:cstheme="minorBidi"/>
              </w:rPr>
              <w:t xml:space="preserve">The campaigns that promote the train service are also financed. </w:t>
            </w:r>
          </w:p>
        </w:tc>
      </w:tr>
      <w:tr w:rsidR="00007254" w:rsidRPr="003D4DD5"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3D4DD5" w:rsidRDefault="00007254" w:rsidP="00007254">
            <w:pPr>
              <w:pStyle w:val="Paragrafoelenco"/>
              <w:keepNext/>
              <w:numPr>
                <w:ilvl w:val="0"/>
                <w:numId w:val="15"/>
              </w:numPr>
              <w:spacing w:before="28" w:after="120" w:line="100" w:lineRule="atLeast"/>
            </w:pPr>
            <w:r w:rsidRPr="003D4DD5">
              <w:lastRenderedPageBreak/>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3D4DD5" w:rsidRDefault="00007254" w:rsidP="006809A7">
            <w:pPr>
              <w:pStyle w:val="Paragrafoelenco"/>
              <w:keepNext/>
              <w:numPr>
                <w:ilvl w:val="0"/>
                <w:numId w:val="17"/>
              </w:numPr>
              <w:spacing w:before="28" w:after="120" w:line="100" w:lineRule="atLeast"/>
              <w:rPr>
                <w:rFonts w:cstheme="minorBidi"/>
              </w:rPr>
            </w:pPr>
            <w:r w:rsidRPr="003D4DD5">
              <w:rPr>
                <w:rFonts w:cstheme="minorBidi"/>
              </w:rPr>
              <w:t>New services to better connect rural areas (to question no.9)</w:t>
            </w:r>
          </w:p>
          <w:p w:rsidR="00007254" w:rsidRPr="003D4DD5" w:rsidRDefault="00007254" w:rsidP="00007254">
            <w:pPr>
              <w:pStyle w:val="Paragrafoelenco"/>
              <w:keepNext/>
              <w:numPr>
                <w:ilvl w:val="0"/>
                <w:numId w:val="13"/>
              </w:numPr>
              <w:spacing w:before="28" w:after="120" w:line="100" w:lineRule="atLeast"/>
              <w:ind w:hanging="228"/>
              <w:rPr>
                <w:rFonts w:cstheme="minorBidi"/>
              </w:rPr>
            </w:pPr>
            <w:r w:rsidRPr="003D4DD5">
              <w:rPr>
                <w:rFonts w:cstheme="minorBidi"/>
              </w:rPr>
              <w:t>Improvement of access points to national end EU transport network (to question no.10)</w:t>
            </w:r>
          </w:p>
          <w:p w:rsidR="00FD290D" w:rsidRPr="00FD290D" w:rsidRDefault="00007254" w:rsidP="00FD290D">
            <w:pPr>
              <w:pStyle w:val="Paragrafoelenco"/>
              <w:keepNext/>
              <w:numPr>
                <w:ilvl w:val="0"/>
                <w:numId w:val="13"/>
              </w:numPr>
              <w:spacing w:before="28" w:after="120" w:line="100" w:lineRule="atLeast"/>
              <w:ind w:hanging="228"/>
              <w:rPr>
                <w:rFonts w:cstheme="minorBidi"/>
              </w:rPr>
            </w:pPr>
            <w:r w:rsidRPr="00FD290D">
              <w:rPr>
                <w:rFonts w:cstheme="minorBidi"/>
              </w:rPr>
              <w:t>Enhanced passenger information to increase the quality of public transport in rural areas (to question no.11)</w:t>
            </w:r>
          </w:p>
        </w:tc>
      </w:tr>
    </w:tbl>
    <w:p w:rsidR="00007254" w:rsidRPr="003D4DD5"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3D4DD5"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3D4DD5" w:rsidRDefault="00007254">
            <w:pPr>
              <w:keepNext/>
              <w:spacing w:before="28" w:after="120" w:line="100" w:lineRule="atLeast"/>
            </w:pPr>
            <w:r w:rsidRPr="003D4DD5">
              <w:lastRenderedPageBreak/>
              <w:t>Results (for every action to indicate one or more following items)</w:t>
            </w:r>
          </w:p>
        </w:tc>
      </w:tr>
      <w:tr w:rsidR="00007254" w:rsidRPr="003D4DD5" w:rsidTr="00100CC5">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3D4DD5" w:rsidRDefault="00007254" w:rsidP="00007254">
            <w:pPr>
              <w:pStyle w:val="Paragrafoelenco"/>
              <w:keepNext/>
              <w:numPr>
                <w:ilvl w:val="0"/>
                <w:numId w:val="15"/>
              </w:numPr>
              <w:spacing w:before="28" w:after="120" w:line="100" w:lineRule="atLeast"/>
              <w:rPr>
                <w:rFonts w:cstheme="minorBidi"/>
              </w:rPr>
            </w:pPr>
            <w:r w:rsidRPr="003D4DD5">
              <w:rPr>
                <w:rFonts w:cstheme="minorBidi"/>
              </w:rPr>
              <w:t>New services to better connect rural areas</w:t>
            </w:r>
          </w:p>
          <w:p w:rsidR="00007254" w:rsidRPr="003D4DD5" w:rsidRDefault="00007254" w:rsidP="006604D6">
            <w:pPr>
              <w:keepNext/>
              <w:spacing w:before="28" w:after="120" w:line="100" w:lineRule="atLeast"/>
              <w:rPr>
                <w:rFonts w:cstheme="minorBidi"/>
              </w:rPr>
            </w:pPr>
          </w:p>
          <w:p w:rsidR="00007254" w:rsidRPr="003D4DD5" w:rsidRDefault="00007254" w:rsidP="006604D6">
            <w:pPr>
              <w:keepNext/>
              <w:spacing w:before="28" w:after="120" w:line="100" w:lineRule="atLeast"/>
              <w:rPr>
                <w:rFonts w:cstheme="minorBidi"/>
              </w:rPr>
            </w:pPr>
          </w:p>
          <w:p w:rsidR="00007254" w:rsidRPr="003D4DD5" w:rsidRDefault="00007254" w:rsidP="006604D6">
            <w:pPr>
              <w:keepNext/>
              <w:spacing w:before="28" w:after="120" w:line="100" w:lineRule="atLeast"/>
              <w:rPr>
                <w:rFonts w:cstheme="minorBidi"/>
              </w:rPr>
            </w:pPr>
          </w:p>
          <w:p w:rsidR="00007254" w:rsidRPr="003D4DD5" w:rsidRDefault="00007254" w:rsidP="006604D6">
            <w:pPr>
              <w:keepNext/>
              <w:spacing w:before="28" w:after="120" w:line="100" w:lineRule="atLeast"/>
              <w:rPr>
                <w:rFonts w:cstheme="minorBidi"/>
              </w:rPr>
            </w:pPr>
          </w:p>
          <w:p w:rsidR="00007254" w:rsidRPr="003D4DD5" w:rsidRDefault="00007254" w:rsidP="006604D6">
            <w:pPr>
              <w:keepNext/>
              <w:spacing w:before="28" w:after="120" w:line="100" w:lineRule="atLeast"/>
              <w:rPr>
                <w:rFonts w:cstheme="minorBidi"/>
              </w:rPr>
            </w:pPr>
          </w:p>
          <w:p w:rsidR="00007254" w:rsidRPr="003D4DD5" w:rsidRDefault="00007254" w:rsidP="006604D6">
            <w:pPr>
              <w:keepNext/>
              <w:spacing w:before="28" w:after="120" w:line="100" w:lineRule="atLeast"/>
              <w:rPr>
                <w:rFonts w:cstheme="minorBidi"/>
              </w:rPr>
            </w:pPr>
          </w:p>
          <w:p w:rsidR="00007254" w:rsidRPr="003D4DD5" w:rsidRDefault="00007254" w:rsidP="006604D6">
            <w:pPr>
              <w:keepNext/>
              <w:spacing w:before="28" w:after="120" w:line="100" w:lineRule="atLeast"/>
              <w:rPr>
                <w:rFonts w:cstheme="minorBidi"/>
              </w:rPr>
            </w:pPr>
          </w:p>
          <w:p w:rsidR="00007254" w:rsidRPr="003D4DD5" w:rsidRDefault="00007254" w:rsidP="006604D6">
            <w:pPr>
              <w:keepNext/>
              <w:spacing w:before="28" w:after="120" w:line="100" w:lineRule="atLeast"/>
              <w:rPr>
                <w:rFonts w:cstheme="minorBidi"/>
              </w:rPr>
            </w:pPr>
          </w:p>
          <w:p w:rsidR="00007254" w:rsidRPr="003D4DD5" w:rsidRDefault="00007254" w:rsidP="006604D6">
            <w:pPr>
              <w:keepNext/>
              <w:spacing w:before="28" w:after="120" w:line="100" w:lineRule="atLeast"/>
              <w:jc w:val="right"/>
            </w:pPr>
            <w:r w:rsidRPr="003D4DD5">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3D4DD5" w:rsidRDefault="00007254" w:rsidP="00FD290D">
            <w:pPr>
              <w:pStyle w:val="Paragrafoelenco"/>
              <w:keepNext/>
              <w:numPr>
                <w:ilvl w:val="0"/>
                <w:numId w:val="18"/>
              </w:numPr>
              <w:spacing w:before="28" w:after="120" w:line="100" w:lineRule="atLeast"/>
              <w:rPr>
                <w:rFonts w:cstheme="minorBidi"/>
              </w:rPr>
            </w:pPr>
            <w:r w:rsidRPr="003D4DD5">
              <w:rPr>
                <w:rFonts w:cstheme="minorBidi"/>
              </w:rPr>
              <w:t>Service optimization</w:t>
            </w:r>
          </w:p>
          <w:p w:rsidR="00007254" w:rsidRPr="003D4DD5" w:rsidRDefault="00007254" w:rsidP="00007254">
            <w:pPr>
              <w:pStyle w:val="Paragrafoelenco"/>
              <w:keepNext/>
              <w:numPr>
                <w:ilvl w:val="0"/>
                <w:numId w:val="13"/>
              </w:numPr>
              <w:spacing w:before="28" w:after="120" w:line="100" w:lineRule="atLeast"/>
              <w:rPr>
                <w:rFonts w:cstheme="minorBidi"/>
              </w:rPr>
            </w:pPr>
            <w:r w:rsidRPr="003D4DD5">
              <w:rPr>
                <w:rFonts w:cstheme="minorBidi"/>
              </w:rPr>
              <w:t>Infrastructure upgrading</w:t>
            </w:r>
          </w:p>
          <w:p w:rsidR="00007254" w:rsidRPr="003D4DD5" w:rsidRDefault="00007254" w:rsidP="00007254">
            <w:pPr>
              <w:pStyle w:val="Paragrafoelenco"/>
              <w:keepNext/>
              <w:numPr>
                <w:ilvl w:val="0"/>
                <w:numId w:val="13"/>
              </w:numPr>
              <w:spacing w:before="28" w:after="120" w:line="100" w:lineRule="atLeast"/>
              <w:rPr>
                <w:rFonts w:cstheme="minorBidi"/>
              </w:rPr>
            </w:pPr>
            <w:r w:rsidRPr="003D4DD5">
              <w:rPr>
                <w:rFonts w:cstheme="minorBidi"/>
              </w:rPr>
              <w:t>Vehicle upgrading</w:t>
            </w:r>
          </w:p>
          <w:p w:rsidR="00007254" w:rsidRPr="003D4DD5" w:rsidRDefault="00007254" w:rsidP="00007254">
            <w:pPr>
              <w:pStyle w:val="Paragrafoelenco"/>
              <w:keepNext/>
              <w:numPr>
                <w:ilvl w:val="0"/>
                <w:numId w:val="13"/>
              </w:numPr>
              <w:spacing w:before="28" w:after="120" w:line="100" w:lineRule="atLeast"/>
              <w:rPr>
                <w:rFonts w:cstheme="minorBidi"/>
              </w:rPr>
            </w:pPr>
            <w:r w:rsidRPr="003D4DD5">
              <w:rPr>
                <w:rFonts w:cstheme="minorBidi"/>
              </w:rPr>
              <w:t>Improvement of dispatching and managing requirements (customer oriented timetables, efficient vehicle turnovers, etc.)</w:t>
            </w:r>
          </w:p>
          <w:p w:rsidR="00007254" w:rsidRPr="003D4DD5" w:rsidRDefault="00007254" w:rsidP="00007254">
            <w:pPr>
              <w:pStyle w:val="Paragrafoelenco"/>
              <w:keepNext/>
              <w:numPr>
                <w:ilvl w:val="0"/>
                <w:numId w:val="13"/>
              </w:numPr>
              <w:spacing w:before="28" w:after="120" w:line="100" w:lineRule="atLeast"/>
              <w:rPr>
                <w:rFonts w:cstheme="minorBidi"/>
              </w:rPr>
            </w:pPr>
            <w:r w:rsidRPr="003D4DD5">
              <w:rPr>
                <w:rFonts w:cstheme="minorBidi"/>
              </w:rPr>
              <w:t>training of personnel (customer relation, eco-driving, efficiency, etc.)</w:t>
            </w:r>
          </w:p>
          <w:p w:rsidR="00007254" w:rsidRPr="003D4DD5" w:rsidRDefault="00007254" w:rsidP="00007254">
            <w:pPr>
              <w:pStyle w:val="Paragrafoelenco"/>
              <w:keepNext/>
              <w:numPr>
                <w:ilvl w:val="0"/>
                <w:numId w:val="13"/>
              </w:numPr>
              <w:spacing w:before="28" w:after="120" w:line="100" w:lineRule="atLeast"/>
              <w:rPr>
                <w:rFonts w:cstheme="minorBidi"/>
              </w:rPr>
            </w:pPr>
            <w:proofErr w:type="spellStart"/>
            <w:r w:rsidRPr="003D4DD5">
              <w:rPr>
                <w:rFonts w:cstheme="minorBidi"/>
              </w:rPr>
              <w:t>Infomobility</w:t>
            </w:r>
            <w:proofErr w:type="spellEnd"/>
            <w:r w:rsidRPr="003D4DD5">
              <w:rPr>
                <w:rFonts w:cstheme="minorBidi"/>
              </w:rPr>
              <w:t xml:space="preserve"> enhancement</w:t>
            </w:r>
          </w:p>
          <w:p w:rsidR="00007254" w:rsidRPr="003D4DD5" w:rsidRDefault="00007254" w:rsidP="00FD290D">
            <w:pPr>
              <w:pStyle w:val="Paragrafoelenco"/>
              <w:keepNext/>
              <w:numPr>
                <w:ilvl w:val="0"/>
                <w:numId w:val="19"/>
              </w:numPr>
              <w:spacing w:before="28" w:after="120" w:line="100" w:lineRule="atLeast"/>
              <w:rPr>
                <w:rFonts w:cstheme="minorBidi"/>
              </w:rPr>
            </w:pPr>
            <w:r w:rsidRPr="003D4DD5">
              <w:rPr>
                <w:rFonts w:cstheme="minorBidi"/>
              </w:rPr>
              <w:t>Marketing and dissemination campaigns</w:t>
            </w:r>
          </w:p>
          <w:p w:rsidR="00007254" w:rsidRPr="003D4DD5" w:rsidRDefault="00007254" w:rsidP="00007254">
            <w:pPr>
              <w:pStyle w:val="Paragrafoelenco"/>
              <w:keepNext/>
              <w:numPr>
                <w:ilvl w:val="0"/>
                <w:numId w:val="13"/>
              </w:numPr>
              <w:spacing w:before="28" w:after="120" w:line="100" w:lineRule="atLeast"/>
            </w:pPr>
            <w:r w:rsidRPr="003D4DD5">
              <w:rPr>
                <w:rFonts w:cstheme="minorBidi"/>
              </w:rPr>
              <w:t>Other, specify_______________________________________</w:t>
            </w:r>
          </w:p>
        </w:tc>
      </w:tr>
      <w:tr w:rsidR="00007254" w:rsidRPr="003D4DD5" w:rsidTr="00100CC5">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3D4DD5" w:rsidRDefault="00007254" w:rsidP="006604D6">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3D4DD5" w:rsidRDefault="00007254" w:rsidP="006604D6">
            <w:pPr>
              <w:keepNext/>
              <w:spacing w:before="28" w:after="120" w:line="100" w:lineRule="atLeast"/>
              <w:rPr>
                <w:rFonts w:cstheme="minorBidi"/>
              </w:rPr>
            </w:pPr>
            <w:r w:rsidRPr="003D4DD5">
              <w:rPr>
                <w:rFonts w:cstheme="minorBidi"/>
              </w:rPr>
              <w:t>Approx. costs_________</w:t>
            </w:r>
            <w:r w:rsidR="00B31A25">
              <w:rPr>
                <w:rFonts w:cstheme="minorBidi"/>
              </w:rPr>
              <w:t>3.</w:t>
            </w:r>
            <w:r w:rsidR="00FD290D">
              <w:rPr>
                <w:rFonts w:cstheme="minorBidi"/>
              </w:rPr>
              <w:t>6 mil. Euros per year (service running and infrastructure management cost)</w:t>
            </w:r>
            <w:r w:rsidRPr="003D4DD5">
              <w:rPr>
                <w:rFonts w:cstheme="minorBidi"/>
              </w:rPr>
              <w:t>_______________________</w:t>
            </w:r>
          </w:p>
          <w:p w:rsidR="00007254" w:rsidRPr="003D4DD5" w:rsidRDefault="00007254" w:rsidP="006604D6">
            <w:pPr>
              <w:keepNext/>
              <w:spacing w:before="28" w:after="120" w:line="100" w:lineRule="atLeast"/>
              <w:rPr>
                <w:rFonts w:cstheme="minorBidi"/>
              </w:rPr>
            </w:pPr>
            <w:r w:rsidRPr="003D4DD5">
              <w:rPr>
                <w:rFonts w:cstheme="minorBidi"/>
              </w:rPr>
              <w:t>No. of new stops/stations implemented__________________________</w:t>
            </w:r>
          </w:p>
          <w:p w:rsidR="00007254" w:rsidRPr="003D4DD5" w:rsidRDefault="00007254" w:rsidP="006604D6">
            <w:pPr>
              <w:keepNext/>
              <w:spacing w:before="28" w:after="120" w:line="100" w:lineRule="atLeast"/>
              <w:rPr>
                <w:rFonts w:cstheme="minorBidi"/>
              </w:rPr>
            </w:pPr>
            <w:r w:rsidRPr="003D4DD5">
              <w:rPr>
                <w:rFonts w:cstheme="minorBidi"/>
              </w:rPr>
              <w:t>No. of stops/stations refurbished_______________________________</w:t>
            </w:r>
          </w:p>
          <w:p w:rsidR="00007254" w:rsidRPr="003D4DD5" w:rsidRDefault="00007254" w:rsidP="006604D6">
            <w:pPr>
              <w:keepNext/>
              <w:spacing w:before="28" w:after="120" w:line="100" w:lineRule="atLeast"/>
              <w:rPr>
                <w:rFonts w:cstheme="minorBidi"/>
              </w:rPr>
            </w:pPr>
            <w:r w:rsidRPr="003D4DD5">
              <w:rPr>
                <w:rFonts w:cstheme="minorBidi"/>
              </w:rPr>
              <w:t>No. of new vehicle acquired___________________________________</w:t>
            </w:r>
          </w:p>
          <w:p w:rsidR="00007254" w:rsidRPr="003D4DD5" w:rsidRDefault="00007254" w:rsidP="006604D6">
            <w:pPr>
              <w:keepNext/>
              <w:spacing w:before="28" w:after="120" w:line="100" w:lineRule="atLeast"/>
              <w:rPr>
                <w:rFonts w:cstheme="minorBidi"/>
              </w:rPr>
            </w:pPr>
            <w:r w:rsidRPr="003D4DD5">
              <w:rPr>
                <w:rFonts w:cstheme="minorBidi"/>
              </w:rPr>
              <w:t>No. of new sustainable vehicle acquired_________________________</w:t>
            </w:r>
          </w:p>
          <w:p w:rsidR="00007254" w:rsidRPr="003D4DD5" w:rsidRDefault="00007254" w:rsidP="006604D6">
            <w:pPr>
              <w:keepNext/>
              <w:spacing w:before="28" w:after="120" w:line="100" w:lineRule="atLeast"/>
              <w:rPr>
                <w:rFonts w:cstheme="minorBidi"/>
              </w:rPr>
            </w:pPr>
            <w:r w:rsidRPr="003D4DD5">
              <w:rPr>
                <w:rFonts w:cstheme="minorBidi"/>
              </w:rPr>
              <w:t xml:space="preserve">No. of </w:t>
            </w:r>
            <w:proofErr w:type="spellStart"/>
            <w:r w:rsidRPr="003D4DD5">
              <w:rPr>
                <w:rFonts w:cstheme="minorBidi"/>
              </w:rPr>
              <w:t>infomobility</w:t>
            </w:r>
            <w:proofErr w:type="spellEnd"/>
            <w:r w:rsidRPr="003D4DD5">
              <w:rPr>
                <w:rFonts w:cstheme="minorBidi"/>
              </w:rPr>
              <w:t xml:space="preserve"> panels acquired_____________________________</w:t>
            </w:r>
          </w:p>
          <w:p w:rsidR="00007254" w:rsidRPr="003D4DD5" w:rsidRDefault="00007254" w:rsidP="006604D6">
            <w:pPr>
              <w:keepNext/>
              <w:spacing w:before="28" w:after="120" w:line="100" w:lineRule="atLeast"/>
              <w:rPr>
                <w:rFonts w:cstheme="minorBidi"/>
              </w:rPr>
            </w:pPr>
            <w:r w:rsidRPr="003D4DD5">
              <w:rPr>
                <w:rFonts w:cstheme="minorBidi"/>
              </w:rPr>
              <w:t xml:space="preserve">No. of other </w:t>
            </w:r>
            <w:proofErr w:type="spellStart"/>
            <w:r w:rsidRPr="003D4DD5">
              <w:rPr>
                <w:rFonts w:cstheme="minorBidi"/>
              </w:rPr>
              <w:t>infomobility</w:t>
            </w:r>
            <w:proofErr w:type="spellEnd"/>
            <w:r w:rsidRPr="003D4DD5">
              <w:rPr>
                <w:rFonts w:cstheme="minorBidi"/>
              </w:rPr>
              <w:t xml:space="preserve"> devices acquired________________________</w:t>
            </w:r>
          </w:p>
          <w:p w:rsidR="00007254" w:rsidRPr="003D4DD5" w:rsidRDefault="00007254" w:rsidP="006604D6">
            <w:pPr>
              <w:keepNext/>
              <w:spacing w:before="28" w:after="120" w:line="100" w:lineRule="atLeast"/>
              <w:rPr>
                <w:rFonts w:cstheme="minorBidi"/>
              </w:rPr>
            </w:pPr>
            <w:r w:rsidRPr="003D4DD5">
              <w:rPr>
                <w:rFonts w:cstheme="minorBidi"/>
              </w:rPr>
              <w:t>Approx. no. of</w:t>
            </w:r>
            <w:r w:rsidR="00B31A25">
              <w:rPr>
                <w:rFonts w:cstheme="minorBidi"/>
              </w:rPr>
              <w:t xml:space="preserve"> passengers of the new services: </w:t>
            </w:r>
            <w:r w:rsidR="00FD290D">
              <w:rPr>
                <w:rFonts w:cstheme="minorBidi"/>
              </w:rPr>
              <w:t>8</w:t>
            </w:r>
            <w:r w:rsidR="00B31A25">
              <w:rPr>
                <w:rFonts w:cstheme="minorBidi"/>
              </w:rPr>
              <w:t>,</w:t>
            </w:r>
            <w:r w:rsidR="00FD290D">
              <w:rPr>
                <w:rFonts w:cstheme="minorBidi"/>
              </w:rPr>
              <w:t>000 per day (2014)</w:t>
            </w:r>
          </w:p>
          <w:p w:rsidR="00007254" w:rsidRPr="003D4DD5" w:rsidRDefault="00007254" w:rsidP="006604D6">
            <w:pPr>
              <w:keepNext/>
              <w:spacing w:before="28" w:after="120" w:line="100" w:lineRule="atLeast"/>
              <w:rPr>
                <w:rFonts w:cstheme="minorBidi"/>
              </w:rPr>
            </w:pPr>
            <w:r w:rsidRPr="003D4DD5">
              <w:rPr>
                <w:rFonts w:cstheme="minorBidi"/>
              </w:rPr>
              <w:t>Approx. modal split__________________________________________</w:t>
            </w:r>
          </w:p>
          <w:p w:rsidR="00B31A25" w:rsidRDefault="00B31A25" w:rsidP="00B31A25">
            <w:pPr>
              <w:keepNext/>
              <w:spacing w:before="28" w:after="120" w:line="100" w:lineRule="atLeast"/>
              <w:rPr>
                <w:rFonts w:cstheme="minorBidi"/>
              </w:rPr>
            </w:pPr>
            <w:r>
              <w:rPr>
                <w:rFonts w:cstheme="minorBidi"/>
              </w:rPr>
              <w:t xml:space="preserve">Other, specify </w:t>
            </w:r>
          </w:p>
          <w:p w:rsidR="00007254" w:rsidRPr="003D4DD5" w:rsidRDefault="00B31A25" w:rsidP="003E454B">
            <w:pPr>
              <w:keepNext/>
              <w:spacing w:before="28" w:after="120" w:line="100" w:lineRule="atLeast"/>
              <w:rPr>
                <w:rFonts w:cstheme="minorBidi"/>
              </w:rPr>
            </w:pPr>
            <w:r>
              <w:rPr>
                <w:rFonts w:cstheme="minorBidi"/>
              </w:rPr>
              <w:t xml:space="preserve">Train kilometres per year: </w:t>
            </w:r>
            <w:r w:rsidRPr="001202DF">
              <w:rPr>
                <w:rFonts w:cstheme="minorBidi"/>
              </w:rPr>
              <w:t>approx. 400</w:t>
            </w:r>
            <w:r w:rsidR="003E454B" w:rsidRPr="001202DF">
              <w:rPr>
                <w:rFonts w:cstheme="minorBidi"/>
              </w:rPr>
              <w:t>,</w:t>
            </w:r>
            <w:r w:rsidRPr="001202DF">
              <w:rPr>
                <w:rFonts w:cstheme="minorBidi"/>
              </w:rPr>
              <w:t>000 km</w:t>
            </w:r>
            <w:r w:rsidRPr="003D4DD5">
              <w:rPr>
                <w:rFonts w:cstheme="minorBidi"/>
              </w:rPr>
              <w:t xml:space="preserve"> </w:t>
            </w:r>
          </w:p>
        </w:tc>
      </w:tr>
      <w:tr w:rsidR="00007254" w:rsidRPr="003D4DD5" w:rsidTr="00535407">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3D4DD5" w:rsidRDefault="00007254" w:rsidP="00007254">
            <w:pPr>
              <w:pStyle w:val="Paragrafoelenco"/>
              <w:keepNext/>
              <w:numPr>
                <w:ilvl w:val="0"/>
                <w:numId w:val="15"/>
              </w:numPr>
              <w:spacing w:before="28" w:after="120" w:line="100" w:lineRule="atLeast"/>
              <w:rPr>
                <w:rFonts w:cstheme="minorBidi"/>
              </w:rPr>
            </w:pPr>
            <w:r w:rsidRPr="003D4DD5">
              <w:rPr>
                <w:rFonts w:cstheme="minorBidi"/>
              </w:rPr>
              <w:t>Improvement of access points to national end EU transport network</w:t>
            </w: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jc w:val="right"/>
            </w:pPr>
            <w:r w:rsidRPr="003D4DD5">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3D4DD5" w:rsidRDefault="00007254" w:rsidP="00007254">
            <w:pPr>
              <w:pStyle w:val="Paragrafoelenco"/>
              <w:keepNext/>
              <w:numPr>
                <w:ilvl w:val="0"/>
                <w:numId w:val="13"/>
              </w:numPr>
              <w:spacing w:before="28" w:after="120" w:line="100" w:lineRule="atLeast"/>
              <w:rPr>
                <w:rFonts w:cstheme="minorBidi"/>
              </w:rPr>
            </w:pPr>
            <w:r w:rsidRPr="003D4DD5">
              <w:rPr>
                <w:rFonts w:cstheme="minorBidi"/>
              </w:rPr>
              <w:t>Service optimization</w:t>
            </w:r>
          </w:p>
          <w:p w:rsidR="00007254" w:rsidRPr="003D4DD5" w:rsidRDefault="00007254" w:rsidP="00007254">
            <w:pPr>
              <w:pStyle w:val="Paragrafoelenco"/>
              <w:keepNext/>
              <w:numPr>
                <w:ilvl w:val="0"/>
                <w:numId w:val="13"/>
              </w:numPr>
              <w:spacing w:before="28" w:after="120" w:line="100" w:lineRule="atLeast"/>
              <w:rPr>
                <w:rFonts w:cstheme="minorBidi"/>
              </w:rPr>
            </w:pPr>
            <w:r w:rsidRPr="003D4DD5">
              <w:rPr>
                <w:rFonts w:cstheme="minorBidi"/>
              </w:rPr>
              <w:t>Infrastructure upgrading</w:t>
            </w:r>
          </w:p>
          <w:p w:rsidR="00007254" w:rsidRPr="003D4DD5" w:rsidRDefault="00007254" w:rsidP="00007254">
            <w:pPr>
              <w:pStyle w:val="Paragrafoelenco"/>
              <w:keepNext/>
              <w:numPr>
                <w:ilvl w:val="0"/>
                <w:numId w:val="13"/>
              </w:numPr>
              <w:spacing w:before="28" w:after="120" w:line="100" w:lineRule="atLeast"/>
              <w:rPr>
                <w:rFonts w:cstheme="minorBidi"/>
              </w:rPr>
            </w:pPr>
            <w:r w:rsidRPr="003D4DD5">
              <w:rPr>
                <w:rFonts w:cstheme="minorBidi"/>
              </w:rPr>
              <w:t>Vehicle upgrading</w:t>
            </w:r>
          </w:p>
          <w:p w:rsidR="00007254" w:rsidRPr="00FD290D" w:rsidRDefault="00007254" w:rsidP="00007254">
            <w:pPr>
              <w:pStyle w:val="Paragrafoelenco"/>
              <w:keepNext/>
              <w:numPr>
                <w:ilvl w:val="0"/>
                <w:numId w:val="13"/>
              </w:numPr>
              <w:spacing w:before="28" w:after="120" w:line="100" w:lineRule="atLeast"/>
              <w:rPr>
                <w:rFonts w:cstheme="minorBidi"/>
              </w:rPr>
            </w:pPr>
            <w:r w:rsidRPr="00FD290D">
              <w:rPr>
                <w:rFonts w:cstheme="minorBidi"/>
              </w:rPr>
              <w:t>Improvement of dispatching and managing requirements (customer oriented timetables, efficient vehicle turnovers, etc.)</w:t>
            </w:r>
          </w:p>
          <w:p w:rsidR="00007254" w:rsidRPr="00FD290D" w:rsidRDefault="00007254" w:rsidP="00007254">
            <w:pPr>
              <w:pStyle w:val="Paragrafoelenco"/>
              <w:keepNext/>
              <w:numPr>
                <w:ilvl w:val="0"/>
                <w:numId w:val="13"/>
              </w:numPr>
              <w:spacing w:before="28" w:after="120" w:line="100" w:lineRule="atLeast"/>
              <w:rPr>
                <w:rFonts w:cstheme="minorBidi"/>
              </w:rPr>
            </w:pPr>
            <w:r w:rsidRPr="00FD290D">
              <w:rPr>
                <w:rFonts w:cstheme="minorBidi"/>
              </w:rPr>
              <w:t>training of personnel (customer relation, eco-driving, efficiency, etc.)</w:t>
            </w:r>
          </w:p>
          <w:p w:rsidR="00007254" w:rsidRPr="00FD290D" w:rsidRDefault="00007254" w:rsidP="00007254">
            <w:pPr>
              <w:pStyle w:val="Paragrafoelenco"/>
              <w:keepNext/>
              <w:numPr>
                <w:ilvl w:val="0"/>
                <w:numId w:val="13"/>
              </w:numPr>
              <w:spacing w:before="28" w:after="120" w:line="100" w:lineRule="atLeast"/>
              <w:rPr>
                <w:rFonts w:cstheme="minorBidi"/>
              </w:rPr>
            </w:pPr>
            <w:proofErr w:type="spellStart"/>
            <w:r w:rsidRPr="00FD290D">
              <w:rPr>
                <w:rFonts w:cstheme="minorBidi"/>
              </w:rPr>
              <w:t>Infomobility</w:t>
            </w:r>
            <w:proofErr w:type="spellEnd"/>
            <w:r w:rsidRPr="00FD290D">
              <w:rPr>
                <w:rFonts w:cstheme="minorBidi"/>
              </w:rPr>
              <w:t xml:space="preserve"> enhancement</w:t>
            </w:r>
          </w:p>
          <w:p w:rsidR="00007254" w:rsidRPr="003D4DD5" w:rsidRDefault="00007254" w:rsidP="00007254">
            <w:pPr>
              <w:pStyle w:val="Paragrafoelenco"/>
              <w:keepNext/>
              <w:numPr>
                <w:ilvl w:val="0"/>
                <w:numId w:val="13"/>
              </w:numPr>
              <w:spacing w:before="28" w:after="120" w:line="100" w:lineRule="atLeast"/>
              <w:rPr>
                <w:rFonts w:cstheme="minorBidi"/>
              </w:rPr>
            </w:pPr>
            <w:r w:rsidRPr="003D4DD5">
              <w:rPr>
                <w:rFonts w:cstheme="minorBidi"/>
              </w:rPr>
              <w:t>Marketing and dissemination campaigns</w:t>
            </w:r>
          </w:p>
          <w:p w:rsidR="00007254" w:rsidRPr="003D4DD5" w:rsidRDefault="00007254" w:rsidP="00007254">
            <w:pPr>
              <w:pStyle w:val="Paragrafoelenco"/>
              <w:keepNext/>
              <w:spacing w:before="28" w:after="120" w:line="100" w:lineRule="atLeast"/>
              <w:ind w:left="360"/>
            </w:pPr>
            <w:r w:rsidRPr="003D4DD5">
              <w:rPr>
                <w:rFonts w:cstheme="minorBidi"/>
              </w:rPr>
              <w:t>Other, specify_______________________________________</w:t>
            </w:r>
          </w:p>
        </w:tc>
      </w:tr>
      <w:tr w:rsidR="00007254" w:rsidRPr="003D4DD5" w:rsidTr="00535407">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3D4DD5"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3D4DD5" w:rsidRDefault="00007254" w:rsidP="004F00B8">
            <w:pPr>
              <w:keepNext/>
              <w:spacing w:before="28" w:after="120" w:line="100" w:lineRule="atLeast"/>
              <w:rPr>
                <w:rFonts w:cstheme="minorBidi"/>
              </w:rPr>
            </w:pPr>
            <w:r w:rsidRPr="003D4DD5">
              <w:rPr>
                <w:rFonts w:cstheme="minorBidi"/>
              </w:rPr>
              <w:t>Approx. costs_______________________________________________</w:t>
            </w:r>
          </w:p>
          <w:p w:rsidR="00007254" w:rsidRPr="003D4DD5" w:rsidRDefault="00007254" w:rsidP="004F00B8">
            <w:pPr>
              <w:keepNext/>
              <w:spacing w:before="28" w:after="120" w:line="100" w:lineRule="atLeast"/>
              <w:rPr>
                <w:rFonts w:cstheme="minorBidi"/>
              </w:rPr>
            </w:pPr>
            <w:r w:rsidRPr="003D4DD5">
              <w:rPr>
                <w:rFonts w:cstheme="minorBidi"/>
              </w:rPr>
              <w:t>No. of new stops/stations implemented__________________________</w:t>
            </w:r>
          </w:p>
          <w:p w:rsidR="00007254" w:rsidRPr="003D4DD5" w:rsidRDefault="00007254" w:rsidP="004F00B8">
            <w:pPr>
              <w:keepNext/>
              <w:spacing w:before="28" w:after="120" w:line="100" w:lineRule="atLeast"/>
              <w:rPr>
                <w:rFonts w:cstheme="minorBidi"/>
              </w:rPr>
            </w:pPr>
            <w:r w:rsidRPr="003D4DD5">
              <w:rPr>
                <w:rFonts w:cstheme="minorBidi"/>
              </w:rPr>
              <w:t>No. of stops/stations refurbished_______________________________</w:t>
            </w:r>
          </w:p>
          <w:p w:rsidR="00007254" w:rsidRPr="003D4DD5" w:rsidRDefault="00007254" w:rsidP="004F00B8">
            <w:pPr>
              <w:keepNext/>
              <w:spacing w:before="28" w:after="120" w:line="100" w:lineRule="atLeast"/>
              <w:rPr>
                <w:rFonts w:cstheme="minorBidi"/>
              </w:rPr>
            </w:pPr>
            <w:r w:rsidRPr="003D4DD5">
              <w:rPr>
                <w:rFonts w:cstheme="minorBidi"/>
              </w:rPr>
              <w:t>No. of new vehicle acquired___________________________________</w:t>
            </w:r>
          </w:p>
          <w:p w:rsidR="00007254" w:rsidRPr="003D4DD5" w:rsidRDefault="00007254" w:rsidP="004F00B8">
            <w:pPr>
              <w:keepNext/>
              <w:spacing w:before="28" w:after="120" w:line="100" w:lineRule="atLeast"/>
              <w:rPr>
                <w:rFonts w:cstheme="minorBidi"/>
              </w:rPr>
            </w:pPr>
            <w:r w:rsidRPr="003D4DD5">
              <w:rPr>
                <w:rFonts w:cstheme="minorBidi"/>
              </w:rPr>
              <w:t>No. of new sustainable vehicle acquired_________________________</w:t>
            </w:r>
          </w:p>
          <w:p w:rsidR="00007254" w:rsidRPr="003D4DD5" w:rsidRDefault="00007254" w:rsidP="004F00B8">
            <w:pPr>
              <w:keepNext/>
              <w:spacing w:before="28" w:after="120" w:line="100" w:lineRule="atLeast"/>
              <w:rPr>
                <w:rFonts w:cstheme="minorBidi"/>
              </w:rPr>
            </w:pPr>
            <w:r w:rsidRPr="003D4DD5">
              <w:rPr>
                <w:rFonts w:cstheme="minorBidi"/>
              </w:rPr>
              <w:lastRenderedPageBreak/>
              <w:t xml:space="preserve">No. of </w:t>
            </w:r>
            <w:proofErr w:type="spellStart"/>
            <w:r w:rsidRPr="003D4DD5">
              <w:rPr>
                <w:rFonts w:cstheme="minorBidi"/>
              </w:rPr>
              <w:t>infomobility</w:t>
            </w:r>
            <w:proofErr w:type="spellEnd"/>
            <w:r w:rsidRPr="003D4DD5">
              <w:rPr>
                <w:rFonts w:cstheme="minorBidi"/>
              </w:rPr>
              <w:t xml:space="preserve"> panels acquired_____________________________</w:t>
            </w:r>
          </w:p>
          <w:p w:rsidR="00007254" w:rsidRPr="003D4DD5" w:rsidRDefault="00007254" w:rsidP="004F00B8">
            <w:pPr>
              <w:keepNext/>
              <w:spacing w:before="28" w:after="120" w:line="100" w:lineRule="atLeast"/>
              <w:rPr>
                <w:rFonts w:cstheme="minorBidi"/>
              </w:rPr>
            </w:pPr>
            <w:r w:rsidRPr="003D4DD5">
              <w:rPr>
                <w:rFonts w:cstheme="minorBidi"/>
              </w:rPr>
              <w:t xml:space="preserve">No. of other </w:t>
            </w:r>
            <w:proofErr w:type="spellStart"/>
            <w:r w:rsidRPr="003D4DD5">
              <w:rPr>
                <w:rFonts w:cstheme="minorBidi"/>
              </w:rPr>
              <w:t>infomobility</w:t>
            </w:r>
            <w:proofErr w:type="spellEnd"/>
            <w:r w:rsidRPr="003D4DD5">
              <w:rPr>
                <w:rFonts w:cstheme="minorBidi"/>
              </w:rPr>
              <w:t xml:space="preserve"> devices acquired________________________</w:t>
            </w:r>
          </w:p>
          <w:p w:rsidR="00007254" w:rsidRPr="003D4DD5" w:rsidRDefault="00007254" w:rsidP="004F00B8">
            <w:pPr>
              <w:keepNext/>
              <w:spacing w:before="28" w:after="120" w:line="100" w:lineRule="atLeast"/>
              <w:rPr>
                <w:rFonts w:cstheme="minorBidi"/>
              </w:rPr>
            </w:pPr>
            <w:r w:rsidRPr="003D4DD5">
              <w:rPr>
                <w:rFonts w:cstheme="minorBidi"/>
              </w:rPr>
              <w:t>Approx. no. of passengers of the new services ____________________</w:t>
            </w:r>
          </w:p>
          <w:p w:rsidR="00007254" w:rsidRPr="003D4DD5" w:rsidRDefault="00007254" w:rsidP="004F00B8">
            <w:pPr>
              <w:keepNext/>
              <w:spacing w:before="28" w:after="120" w:line="100" w:lineRule="atLeast"/>
              <w:rPr>
                <w:rFonts w:cstheme="minorBidi"/>
              </w:rPr>
            </w:pPr>
            <w:r w:rsidRPr="003D4DD5">
              <w:rPr>
                <w:rFonts w:cstheme="minorBidi"/>
              </w:rPr>
              <w:t>Approx. modal split__________________________________________</w:t>
            </w:r>
          </w:p>
          <w:p w:rsidR="00007254" w:rsidRPr="003D4DD5" w:rsidRDefault="00007254" w:rsidP="004F00B8">
            <w:pPr>
              <w:keepNext/>
              <w:spacing w:before="28" w:after="120" w:line="100" w:lineRule="atLeast"/>
              <w:rPr>
                <w:rFonts w:cstheme="minorBidi"/>
              </w:rPr>
            </w:pPr>
            <w:r w:rsidRPr="003D4DD5">
              <w:rPr>
                <w:rFonts w:cstheme="minorBidi"/>
              </w:rPr>
              <w:t>Other, specify_______________________________________________</w:t>
            </w:r>
          </w:p>
        </w:tc>
      </w:tr>
      <w:tr w:rsidR="00007254" w:rsidRPr="003D4DD5" w:rsidTr="001C796A">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3D4DD5" w:rsidRDefault="00007254" w:rsidP="00FD52F9">
            <w:pPr>
              <w:pStyle w:val="Paragrafoelenco"/>
              <w:keepNext/>
              <w:numPr>
                <w:ilvl w:val="0"/>
                <w:numId w:val="15"/>
              </w:numPr>
              <w:spacing w:before="28" w:after="120" w:line="100" w:lineRule="atLeast"/>
              <w:rPr>
                <w:rFonts w:cstheme="minorBidi"/>
              </w:rPr>
            </w:pPr>
            <w:r w:rsidRPr="003D4DD5">
              <w:rPr>
                <w:rFonts w:cstheme="minorBidi"/>
              </w:rPr>
              <w:lastRenderedPageBreak/>
              <w:t>Enhanced passenger information to increase the quality of public transport in rural areas</w:t>
            </w: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007254" w:rsidRPr="003D4DD5" w:rsidRDefault="00007254" w:rsidP="004F00B8">
            <w:pPr>
              <w:keepNext/>
              <w:spacing w:before="28" w:after="120" w:line="100" w:lineRule="atLeast"/>
              <w:rPr>
                <w:rFonts w:cstheme="minorBidi"/>
              </w:rPr>
            </w:pPr>
          </w:p>
          <w:p w:rsidR="00FD52F9" w:rsidRPr="003D4DD5" w:rsidRDefault="00FD52F9" w:rsidP="004F00B8">
            <w:pPr>
              <w:keepNext/>
              <w:spacing w:before="28" w:after="120" w:line="100" w:lineRule="atLeast"/>
              <w:rPr>
                <w:rFonts w:cstheme="minorBidi"/>
              </w:rPr>
            </w:pPr>
          </w:p>
          <w:p w:rsidR="00FD52F9" w:rsidRPr="003D4DD5" w:rsidRDefault="00FD52F9" w:rsidP="004F00B8">
            <w:pPr>
              <w:keepNext/>
              <w:spacing w:before="28" w:after="120" w:line="100" w:lineRule="atLeast"/>
              <w:rPr>
                <w:rFonts w:cstheme="minorBidi"/>
              </w:rPr>
            </w:pPr>
          </w:p>
          <w:p w:rsidR="00007254" w:rsidRPr="003D4DD5" w:rsidRDefault="00007254" w:rsidP="004F00B8">
            <w:pPr>
              <w:keepNext/>
              <w:spacing w:before="28" w:after="120" w:line="100" w:lineRule="atLeast"/>
              <w:jc w:val="right"/>
            </w:pPr>
            <w:r w:rsidRPr="003D4DD5">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3D4DD5" w:rsidRDefault="00FD52F9" w:rsidP="00FD52F9">
            <w:pPr>
              <w:pStyle w:val="Paragrafoelenco"/>
              <w:keepNext/>
              <w:numPr>
                <w:ilvl w:val="0"/>
                <w:numId w:val="13"/>
              </w:numPr>
              <w:spacing w:before="28" w:after="120" w:line="100" w:lineRule="atLeast"/>
              <w:rPr>
                <w:rFonts w:cstheme="minorBidi"/>
              </w:rPr>
            </w:pPr>
            <w:r w:rsidRPr="003D4DD5">
              <w:rPr>
                <w:rFonts w:cstheme="minorBidi"/>
              </w:rPr>
              <w:t>Service optimization</w:t>
            </w:r>
          </w:p>
          <w:p w:rsidR="00FD52F9" w:rsidRPr="003D4DD5" w:rsidRDefault="00FD52F9" w:rsidP="00FD52F9">
            <w:pPr>
              <w:pStyle w:val="Paragrafoelenco"/>
              <w:keepNext/>
              <w:numPr>
                <w:ilvl w:val="0"/>
                <w:numId w:val="13"/>
              </w:numPr>
              <w:spacing w:before="28" w:after="120" w:line="100" w:lineRule="atLeast"/>
              <w:rPr>
                <w:rFonts w:cstheme="minorBidi"/>
              </w:rPr>
            </w:pPr>
            <w:r w:rsidRPr="003D4DD5">
              <w:rPr>
                <w:rFonts w:cstheme="minorBidi"/>
              </w:rPr>
              <w:t>Infrastructure upgrading</w:t>
            </w:r>
          </w:p>
          <w:p w:rsidR="00FD52F9" w:rsidRPr="003D4DD5" w:rsidRDefault="00FD52F9" w:rsidP="00FD52F9">
            <w:pPr>
              <w:pStyle w:val="Paragrafoelenco"/>
              <w:keepNext/>
              <w:numPr>
                <w:ilvl w:val="0"/>
                <w:numId w:val="13"/>
              </w:numPr>
              <w:spacing w:before="28" w:after="120" w:line="100" w:lineRule="atLeast"/>
              <w:rPr>
                <w:rFonts w:cstheme="minorBidi"/>
              </w:rPr>
            </w:pPr>
            <w:r w:rsidRPr="003D4DD5">
              <w:rPr>
                <w:rFonts w:cstheme="minorBidi"/>
              </w:rPr>
              <w:t>Vehicle upgrading</w:t>
            </w:r>
          </w:p>
          <w:p w:rsidR="00FD52F9" w:rsidRPr="003D4DD5" w:rsidRDefault="00FD52F9" w:rsidP="00FD52F9">
            <w:pPr>
              <w:pStyle w:val="Paragrafoelenco"/>
              <w:keepNext/>
              <w:numPr>
                <w:ilvl w:val="0"/>
                <w:numId w:val="13"/>
              </w:numPr>
              <w:spacing w:before="28" w:after="120" w:line="100" w:lineRule="atLeast"/>
              <w:rPr>
                <w:rFonts w:cstheme="minorBidi"/>
              </w:rPr>
            </w:pPr>
            <w:r w:rsidRPr="003D4DD5">
              <w:rPr>
                <w:rFonts w:cstheme="minorBidi"/>
              </w:rPr>
              <w:t>Improvement of dispatching and managing requirements (customer oriented timetables, efficient vehicle turnovers, etc.)</w:t>
            </w:r>
          </w:p>
          <w:p w:rsidR="00FD52F9" w:rsidRPr="003D4DD5" w:rsidRDefault="00FD52F9" w:rsidP="00FD52F9">
            <w:pPr>
              <w:pStyle w:val="Paragrafoelenco"/>
              <w:keepNext/>
              <w:numPr>
                <w:ilvl w:val="0"/>
                <w:numId w:val="13"/>
              </w:numPr>
              <w:spacing w:before="28" w:after="120" w:line="100" w:lineRule="atLeast"/>
              <w:rPr>
                <w:rFonts w:cstheme="minorBidi"/>
              </w:rPr>
            </w:pPr>
            <w:r w:rsidRPr="003D4DD5">
              <w:rPr>
                <w:rFonts w:cstheme="minorBidi"/>
              </w:rPr>
              <w:t>training of personnel (customer relation, eco-driving, efficiency, etc.)</w:t>
            </w:r>
          </w:p>
          <w:p w:rsidR="00FD52F9" w:rsidRPr="003D4DD5" w:rsidRDefault="00FD52F9" w:rsidP="00FD52F9">
            <w:pPr>
              <w:pStyle w:val="Paragrafoelenco"/>
              <w:keepNext/>
              <w:numPr>
                <w:ilvl w:val="0"/>
                <w:numId w:val="13"/>
              </w:numPr>
              <w:spacing w:before="28" w:after="120" w:line="100" w:lineRule="atLeast"/>
              <w:rPr>
                <w:rFonts w:cstheme="minorBidi"/>
              </w:rPr>
            </w:pPr>
            <w:proofErr w:type="spellStart"/>
            <w:r w:rsidRPr="003D4DD5">
              <w:rPr>
                <w:rFonts w:cstheme="minorBidi"/>
              </w:rPr>
              <w:t>Infomobility</w:t>
            </w:r>
            <w:proofErr w:type="spellEnd"/>
            <w:r w:rsidRPr="003D4DD5">
              <w:rPr>
                <w:rFonts w:cstheme="minorBidi"/>
              </w:rPr>
              <w:t xml:space="preserve"> enhancement</w:t>
            </w:r>
          </w:p>
          <w:p w:rsidR="00FD52F9" w:rsidRPr="003D4DD5" w:rsidRDefault="00FD52F9" w:rsidP="00FD52F9">
            <w:pPr>
              <w:pStyle w:val="Paragrafoelenco"/>
              <w:keepNext/>
              <w:numPr>
                <w:ilvl w:val="0"/>
                <w:numId w:val="13"/>
              </w:numPr>
              <w:spacing w:before="28" w:after="120" w:line="100" w:lineRule="atLeast"/>
              <w:rPr>
                <w:rFonts w:cstheme="minorBidi"/>
              </w:rPr>
            </w:pPr>
            <w:r w:rsidRPr="003D4DD5">
              <w:rPr>
                <w:rFonts w:cstheme="minorBidi"/>
              </w:rPr>
              <w:t>Marketing and dissemination campaigns</w:t>
            </w:r>
          </w:p>
          <w:p w:rsidR="00007254" w:rsidRPr="003D4DD5" w:rsidRDefault="00FD52F9" w:rsidP="00FD52F9">
            <w:pPr>
              <w:pStyle w:val="Paragrafoelenco"/>
              <w:keepNext/>
              <w:numPr>
                <w:ilvl w:val="0"/>
                <w:numId w:val="13"/>
              </w:numPr>
              <w:spacing w:before="28" w:after="120" w:line="100" w:lineRule="atLeast"/>
            </w:pPr>
            <w:r w:rsidRPr="003D4DD5">
              <w:rPr>
                <w:rFonts w:cstheme="minorBidi"/>
              </w:rPr>
              <w:t>Other, specify_______________________________________</w:t>
            </w:r>
          </w:p>
        </w:tc>
      </w:tr>
      <w:tr w:rsidR="00007254" w:rsidRPr="003D4DD5" w:rsidTr="001C796A">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3D4DD5"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3D4DD5" w:rsidRDefault="00007254" w:rsidP="004F00B8">
            <w:pPr>
              <w:keepNext/>
              <w:spacing w:before="28" w:after="120" w:line="100" w:lineRule="atLeast"/>
              <w:rPr>
                <w:rFonts w:cstheme="minorBidi"/>
              </w:rPr>
            </w:pPr>
            <w:r w:rsidRPr="003D4DD5">
              <w:rPr>
                <w:rFonts w:cstheme="minorBidi"/>
              </w:rPr>
              <w:t>Approx. costs_______________________________________________</w:t>
            </w:r>
          </w:p>
          <w:p w:rsidR="00007254" w:rsidRPr="003D4DD5" w:rsidRDefault="00007254" w:rsidP="004F00B8">
            <w:pPr>
              <w:keepNext/>
              <w:spacing w:before="28" w:after="120" w:line="100" w:lineRule="atLeast"/>
              <w:rPr>
                <w:rFonts w:cstheme="minorBidi"/>
              </w:rPr>
            </w:pPr>
            <w:r w:rsidRPr="003D4DD5">
              <w:rPr>
                <w:rFonts w:cstheme="minorBidi"/>
              </w:rPr>
              <w:t>No. of new stops/stations implemented__________________________</w:t>
            </w:r>
          </w:p>
          <w:p w:rsidR="00007254" w:rsidRPr="003D4DD5" w:rsidRDefault="00007254" w:rsidP="004F00B8">
            <w:pPr>
              <w:keepNext/>
              <w:spacing w:before="28" w:after="120" w:line="100" w:lineRule="atLeast"/>
              <w:rPr>
                <w:rFonts w:cstheme="minorBidi"/>
              </w:rPr>
            </w:pPr>
            <w:r w:rsidRPr="003D4DD5">
              <w:rPr>
                <w:rFonts w:cstheme="minorBidi"/>
              </w:rPr>
              <w:t>No. of stops/stations refurbished_______________________________</w:t>
            </w:r>
          </w:p>
          <w:p w:rsidR="00007254" w:rsidRPr="003D4DD5" w:rsidRDefault="00007254" w:rsidP="004F00B8">
            <w:pPr>
              <w:keepNext/>
              <w:spacing w:before="28" w:after="120" w:line="100" w:lineRule="atLeast"/>
              <w:rPr>
                <w:rFonts w:cstheme="minorBidi"/>
              </w:rPr>
            </w:pPr>
            <w:r w:rsidRPr="003D4DD5">
              <w:rPr>
                <w:rFonts w:cstheme="minorBidi"/>
              </w:rPr>
              <w:t>No. of new vehicle acquired___________________________________</w:t>
            </w:r>
          </w:p>
          <w:p w:rsidR="00007254" w:rsidRPr="003D4DD5" w:rsidRDefault="00007254" w:rsidP="004F00B8">
            <w:pPr>
              <w:keepNext/>
              <w:spacing w:before="28" w:after="120" w:line="100" w:lineRule="atLeast"/>
              <w:rPr>
                <w:rFonts w:cstheme="minorBidi"/>
              </w:rPr>
            </w:pPr>
            <w:r w:rsidRPr="003D4DD5">
              <w:rPr>
                <w:rFonts w:cstheme="minorBidi"/>
              </w:rPr>
              <w:t>No. of new sustainable vehicle acquired_________________________</w:t>
            </w:r>
          </w:p>
          <w:p w:rsidR="00007254" w:rsidRPr="003D4DD5" w:rsidRDefault="00007254" w:rsidP="004F00B8">
            <w:pPr>
              <w:keepNext/>
              <w:spacing w:before="28" w:after="120" w:line="100" w:lineRule="atLeast"/>
              <w:rPr>
                <w:rFonts w:cstheme="minorBidi"/>
              </w:rPr>
            </w:pPr>
            <w:r w:rsidRPr="003D4DD5">
              <w:rPr>
                <w:rFonts w:cstheme="minorBidi"/>
              </w:rPr>
              <w:t xml:space="preserve">No. of </w:t>
            </w:r>
            <w:proofErr w:type="spellStart"/>
            <w:r w:rsidRPr="003D4DD5">
              <w:rPr>
                <w:rFonts w:cstheme="minorBidi"/>
              </w:rPr>
              <w:t>infomobility</w:t>
            </w:r>
            <w:proofErr w:type="spellEnd"/>
            <w:r w:rsidRPr="003D4DD5">
              <w:rPr>
                <w:rFonts w:cstheme="minorBidi"/>
              </w:rPr>
              <w:t xml:space="preserve"> panels acquired_____________________________</w:t>
            </w:r>
          </w:p>
          <w:p w:rsidR="00007254" w:rsidRPr="003D4DD5" w:rsidRDefault="00007254" w:rsidP="004F00B8">
            <w:pPr>
              <w:keepNext/>
              <w:spacing w:before="28" w:after="120" w:line="100" w:lineRule="atLeast"/>
              <w:rPr>
                <w:rFonts w:cstheme="minorBidi"/>
              </w:rPr>
            </w:pPr>
            <w:r w:rsidRPr="003D4DD5">
              <w:rPr>
                <w:rFonts w:cstheme="minorBidi"/>
              </w:rPr>
              <w:t xml:space="preserve">No. of other </w:t>
            </w:r>
            <w:proofErr w:type="spellStart"/>
            <w:r w:rsidRPr="003D4DD5">
              <w:rPr>
                <w:rFonts w:cstheme="minorBidi"/>
              </w:rPr>
              <w:t>infomobility</w:t>
            </w:r>
            <w:proofErr w:type="spellEnd"/>
            <w:r w:rsidRPr="003D4DD5">
              <w:rPr>
                <w:rFonts w:cstheme="minorBidi"/>
              </w:rPr>
              <w:t xml:space="preserve"> devices acquired________________________</w:t>
            </w:r>
          </w:p>
          <w:p w:rsidR="00007254" w:rsidRPr="003D4DD5" w:rsidRDefault="00007254" w:rsidP="004F00B8">
            <w:pPr>
              <w:keepNext/>
              <w:spacing w:before="28" w:after="120" w:line="100" w:lineRule="atLeast"/>
              <w:rPr>
                <w:rFonts w:cstheme="minorBidi"/>
              </w:rPr>
            </w:pPr>
            <w:r w:rsidRPr="003D4DD5">
              <w:rPr>
                <w:rFonts w:cstheme="minorBidi"/>
              </w:rPr>
              <w:t>Approx. no. of passengers of the new services ____________________</w:t>
            </w:r>
          </w:p>
          <w:p w:rsidR="00007254" w:rsidRPr="003D4DD5" w:rsidRDefault="00007254" w:rsidP="004F00B8">
            <w:pPr>
              <w:keepNext/>
              <w:spacing w:before="28" w:after="120" w:line="100" w:lineRule="atLeast"/>
              <w:rPr>
                <w:rFonts w:cstheme="minorBidi"/>
              </w:rPr>
            </w:pPr>
            <w:r w:rsidRPr="003D4DD5">
              <w:rPr>
                <w:rFonts w:cstheme="minorBidi"/>
              </w:rPr>
              <w:t>Approx. modal split__________________________________________</w:t>
            </w:r>
          </w:p>
          <w:p w:rsidR="00007254" w:rsidRPr="003D4DD5" w:rsidRDefault="00007254" w:rsidP="004F00B8">
            <w:pPr>
              <w:keepNext/>
              <w:spacing w:before="28" w:after="120" w:line="100" w:lineRule="atLeast"/>
              <w:rPr>
                <w:rFonts w:cstheme="minorBidi"/>
              </w:rPr>
            </w:pPr>
            <w:r w:rsidRPr="003D4DD5">
              <w:rPr>
                <w:rFonts w:cstheme="minorBidi"/>
              </w:rPr>
              <w:t>Other, specify_______________________________________________</w:t>
            </w:r>
          </w:p>
        </w:tc>
      </w:tr>
    </w:tbl>
    <w:p w:rsidR="00FD52F9" w:rsidRPr="003D4DD5"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RPr="003D4DD5"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Pr="003D4DD5" w:rsidRDefault="00007254" w:rsidP="00FD52F9">
            <w:pPr>
              <w:pStyle w:val="Paragrafoelenco"/>
              <w:keepNext/>
              <w:numPr>
                <w:ilvl w:val="0"/>
                <w:numId w:val="15"/>
              </w:numPr>
              <w:spacing w:before="28" w:after="120" w:line="100" w:lineRule="atLeast"/>
            </w:pPr>
            <w:r w:rsidRPr="003D4DD5">
              <w:t xml:space="preserve">Benefits and </w:t>
            </w:r>
            <w:r w:rsidRPr="003D4DD5">
              <w:rPr>
                <w:rFonts w:cstheme="minorBidi"/>
              </w:rPr>
              <w:t>advantage</w:t>
            </w:r>
          </w:p>
        </w:tc>
      </w:tr>
      <w:tr w:rsidR="00007254" w:rsidRPr="003D4DD5"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3D4DD5" w:rsidRDefault="00E26745" w:rsidP="006604D6">
            <w:r>
              <w:t xml:space="preserve">New railway service gained a lot of attraction among passengers, it attracts around 8.000 passenger per day and prognosis show that this number might increase in the coming years. Trains offer more comfort and more capacity than the bus line which ran before trains started operating in 1996. Trains offer more comfort and they can carry bicycles. </w:t>
            </w:r>
          </w:p>
          <w:p w:rsidR="00007254" w:rsidRPr="003D4DD5" w:rsidRDefault="00007254">
            <w:pPr>
              <w:keepNext/>
              <w:spacing w:before="28" w:after="120" w:line="100" w:lineRule="atLeast"/>
            </w:pPr>
          </w:p>
        </w:tc>
      </w:tr>
      <w:tr w:rsidR="00007254" w:rsidRPr="003D4DD5"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Pr="003D4DD5" w:rsidRDefault="00007254" w:rsidP="00FD52F9">
            <w:pPr>
              <w:pStyle w:val="Paragrafoelenco"/>
              <w:keepNext/>
              <w:numPr>
                <w:ilvl w:val="0"/>
                <w:numId w:val="15"/>
              </w:numPr>
              <w:spacing w:before="28" w:after="120" w:line="100" w:lineRule="atLeast"/>
            </w:pPr>
            <w:r w:rsidRPr="003D4DD5">
              <w:t>Limit and drawbacks</w:t>
            </w:r>
          </w:p>
        </w:tc>
      </w:tr>
      <w:tr w:rsidR="00007254" w:rsidRPr="003D4DD5"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3D4DD5" w:rsidRDefault="00E26745" w:rsidP="00E26745">
            <w:r>
              <w:t>The costs of maintaining and running the railway line are higher than running a bus line, but it is compensated with more passengers and more income.</w:t>
            </w:r>
          </w:p>
        </w:tc>
      </w:tr>
      <w:tr w:rsidR="00007254" w:rsidRPr="003D4DD5"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Pr="003D4DD5" w:rsidRDefault="00007254" w:rsidP="00FD52F9">
            <w:pPr>
              <w:pStyle w:val="Paragrafoelenco"/>
              <w:keepNext/>
              <w:numPr>
                <w:ilvl w:val="0"/>
                <w:numId w:val="15"/>
              </w:numPr>
              <w:spacing w:before="28" w:after="120" w:line="100" w:lineRule="atLeast"/>
            </w:pPr>
            <w:r w:rsidRPr="003D4DD5">
              <w:t>Lessons learnt</w:t>
            </w:r>
          </w:p>
        </w:tc>
      </w:tr>
      <w:tr w:rsidR="00007254" w:rsidRPr="003D4DD5" w:rsidTr="00884B4C">
        <w:tc>
          <w:tcPr>
            <w:tcW w:w="9250" w:type="dxa"/>
            <w:tcBorders>
              <w:top w:val="single" w:sz="4" w:space="0" w:color="00000A"/>
              <w:bottom w:val="single" w:sz="4" w:space="0" w:color="00000A"/>
            </w:tcBorders>
            <w:tcMar>
              <w:top w:w="0" w:type="dxa"/>
              <w:left w:w="108" w:type="dxa"/>
              <w:bottom w:w="0" w:type="dxa"/>
              <w:right w:w="108" w:type="dxa"/>
            </w:tcMar>
          </w:tcPr>
          <w:p w:rsidR="00007254" w:rsidRPr="003D4DD5" w:rsidRDefault="00E26745" w:rsidP="00E26745">
            <w:pPr>
              <w:spacing w:before="28" w:after="120" w:line="100" w:lineRule="atLeast"/>
              <w:jc w:val="both"/>
              <w:rPr>
                <w:rFonts w:cstheme="minorBidi"/>
              </w:rPr>
            </w:pPr>
            <w:r>
              <w:rPr>
                <w:rFonts w:cstheme="minorBidi"/>
              </w:rPr>
              <w:t xml:space="preserve">Local trains are very popular among people when they offer attractive service with frequent </w:t>
            </w:r>
            <w:r>
              <w:rPr>
                <w:rFonts w:cstheme="minorBidi"/>
              </w:rPr>
              <w:lastRenderedPageBreak/>
              <w:t>departures, a lot of connections and tariff integration (common ticket for trains and buses, plus harmonized timetables).</w:t>
            </w:r>
          </w:p>
        </w:tc>
      </w:tr>
    </w:tbl>
    <w:p w:rsidR="00576E0F" w:rsidRPr="003D4DD5" w:rsidRDefault="00576E0F" w:rsidP="00B05046">
      <w:pPr>
        <w:rPr>
          <w:rFonts w:cstheme="minorBidi"/>
        </w:rPr>
      </w:pPr>
    </w:p>
    <w:sectPr w:rsidR="00576E0F" w:rsidRPr="003D4DD5" w:rsidSect="00576E0F">
      <w:headerReference w:type="default" r:id="rId8"/>
      <w:footerReference w:type="default" r:id="rId9"/>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6EA" w:rsidRDefault="00A716EA">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A716EA" w:rsidRDefault="00A716EA">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6EA" w:rsidRDefault="00A716EA">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A716EA" w:rsidRDefault="00A716EA">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9216FD9"/>
    <w:multiLevelType w:val="hybridMultilevel"/>
    <w:tmpl w:val="54E8CE58"/>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2580516B"/>
    <w:multiLevelType w:val="hybridMultilevel"/>
    <w:tmpl w:val="8BCA6DC8"/>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30671A76"/>
    <w:multiLevelType w:val="hybridMultilevel"/>
    <w:tmpl w:val="8BF822F4"/>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31512672"/>
    <w:multiLevelType w:val="hybridMultilevel"/>
    <w:tmpl w:val="7F602AE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3">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4">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5">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6">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7">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5B146603"/>
    <w:multiLevelType w:val="hybridMultilevel"/>
    <w:tmpl w:val="9AA6391A"/>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4"/>
  </w:num>
  <w:num w:numId="4">
    <w:abstractNumId w:val="0"/>
  </w:num>
  <w:num w:numId="5">
    <w:abstractNumId w:val="6"/>
  </w:num>
  <w:num w:numId="6">
    <w:abstractNumId w:val="13"/>
  </w:num>
  <w:num w:numId="7">
    <w:abstractNumId w:val="12"/>
  </w:num>
  <w:num w:numId="8">
    <w:abstractNumId w:val="15"/>
  </w:num>
  <w:num w:numId="9">
    <w:abstractNumId w:val="3"/>
  </w:num>
  <w:num w:numId="10">
    <w:abstractNumId w:val="1"/>
  </w:num>
  <w:num w:numId="11">
    <w:abstractNumId w:val="2"/>
  </w:num>
  <w:num w:numId="12">
    <w:abstractNumId w:val="7"/>
  </w:num>
  <w:num w:numId="13">
    <w:abstractNumId w:val="17"/>
  </w:num>
  <w:num w:numId="14">
    <w:abstractNumId w:val="8"/>
  </w:num>
  <w:num w:numId="15">
    <w:abstractNumId w:val="11"/>
  </w:num>
  <w:num w:numId="16">
    <w:abstractNumId w:val="18"/>
  </w:num>
  <w:num w:numId="17">
    <w:abstractNumId w:val="10"/>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efaultTabStop w:val="720"/>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A7383"/>
    <w:rsid w:val="001202DF"/>
    <w:rsid w:val="001D6267"/>
    <w:rsid w:val="00206CFD"/>
    <w:rsid w:val="00214634"/>
    <w:rsid w:val="00264CEA"/>
    <w:rsid w:val="002B5930"/>
    <w:rsid w:val="00303D0F"/>
    <w:rsid w:val="003A59DC"/>
    <w:rsid w:val="003C75AF"/>
    <w:rsid w:val="003D4DD5"/>
    <w:rsid w:val="003E454B"/>
    <w:rsid w:val="00576E0F"/>
    <w:rsid w:val="006604D6"/>
    <w:rsid w:val="00673AFD"/>
    <w:rsid w:val="006809A7"/>
    <w:rsid w:val="007B6F57"/>
    <w:rsid w:val="00870357"/>
    <w:rsid w:val="00884B4C"/>
    <w:rsid w:val="009722DC"/>
    <w:rsid w:val="009A5255"/>
    <w:rsid w:val="009B4A63"/>
    <w:rsid w:val="009C0537"/>
    <w:rsid w:val="00A716EA"/>
    <w:rsid w:val="00A80DE7"/>
    <w:rsid w:val="00B05046"/>
    <w:rsid w:val="00B31A25"/>
    <w:rsid w:val="00B651D4"/>
    <w:rsid w:val="00BC5DA2"/>
    <w:rsid w:val="00C72806"/>
    <w:rsid w:val="00D35D80"/>
    <w:rsid w:val="00D51D6C"/>
    <w:rsid w:val="00E228E0"/>
    <w:rsid w:val="00E26745"/>
    <w:rsid w:val="00E61000"/>
    <w:rsid w:val="00F06FA4"/>
    <w:rsid w:val="00F83FE7"/>
    <w:rsid w:val="00FB5214"/>
    <w:rsid w:val="00FB57AF"/>
    <w:rsid w:val="00FD290D"/>
    <w:rsid w:val="00FD467C"/>
    <w:rsid w:val="00FD52F9"/>
    <w:rsid w:val="00FD64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1268</Words>
  <Characters>7232</Characters>
  <Application>Microsoft Office Word</Application>
  <DocSecurity>0</DocSecurity>
  <Lines>60</Lines>
  <Paragraphs>16</Paragraphs>
  <ScaleCrop>false</ScaleCrop>
  <HeadingPairs>
    <vt:vector size="4" baseType="variant">
      <vt:variant>
        <vt:lpstr>Titolo</vt:lpstr>
      </vt:variant>
      <vt:variant>
        <vt:i4>1</vt:i4>
      </vt:variant>
      <vt:variant>
        <vt:lpstr>Naslov</vt:lpstr>
      </vt:variant>
      <vt:variant>
        <vt:i4>1</vt:i4>
      </vt:variant>
    </vt:vector>
  </HeadingPairs>
  <TitlesOfParts>
    <vt:vector size="2" baseType="lpstr">
      <vt:lpstr>Good practice form</vt:lpstr>
      <vt:lpstr>Good practice form</vt:lpstr>
    </vt:vector>
  </TitlesOfParts>
  <Company>Comune di Genova</Company>
  <LinksUpToDate>false</LinksUpToDate>
  <CharactersWithSpaces>8484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5</cp:revision>
  <cp:lastPrinted>2016-07-11T15:05:00Z</cp:lastPrinted>
  <dcterms:created xsi:type="dcterms:W3CDTF">2016-12-19T13:57:00Z</dcterms:created>
  <dcterms:modified xsi:type="dcterms:W3CDTF">2016-12-21T14:56:00Z</dcterms:modified>
</cp:coreProperties>
</file>